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330" w:rsidRDefault="00887330" w:rsidP="00887330">
      <w:pPr>
        <w:pStyle w:val="Nagwek"/>
        <w:jc w:val="right"/>
        <w:rPr>
          <w:rFonts w:cs="Arial"/>
          <w:b/>
          <w:sz w:val="18"/>
          <w:szCs w:val="18"/>
        </w:rPr>
      </w:pPr>
      <w:r>
        <w:rPr>
          <w:rFonts w:cs="Arial"/>
          <w:b/>
          <w:bCs/>
        </w:rPr>
        <w:tab/>
      </w:r>
      <w:r>
        <w:rPr>
          <w:rFonts w:cs="Arial"/>
          <w:b/>
          <w:sz w:val="18"/>
          <w:szCs w:val="18"/>
        </w:rPr>
        <w:t xml:space="preserve">Załącznik Nr 7 do                                                                                                            </w:t>
      </w:r>
    </w:p>
    <w:p w:rsidR="00887330" w:rsidRDefault="00887330" w:rsidP="00887330">
      <w:pPr>
        <w:pStyle w:val="Nagwek"/>
        <w:jc w:val="right"/>
        <w:rPr>
          <w:sz w:val="20"/>
          <w:szCs w:val="20"/>
        </w:rPr>
      </w:pPr>
      <w:r>
        <w:rPr>
          <w:rFonts w:cs="Arial"/>
          <w:b/>
          <w:sz w:val="18"/>
          <w:szCs w:val="18"/>
        </w:rPr>
        <w:t xml:space="preserve"> </w:t>
      </w:r>
      <w:r w:rsidRPr="00EC661C">
        <w:rPr>
          <w:rFonts w:cs="Arial"/>
          <w:b/>
          <w:sz w:val="18"/>
          <w:szCs w:val="18"/>
        </w:rPr>
        <w:t>Regulaminu przyznawania środ</w:t>
      </w:r>
      <w:r>
        <w:rPr>
          <w:rFonts w:cs="Arial"/>
          <w:b/>
          <w:sz w:val="18"/>
          <w:szCs w:val="18"/>
        </w:rPr>
        <w:t xml:space="preserve">ków </w:t>
      </w:r>
      <w:r w:rsidRPr="00EC661C">
        <w:rPr>
          <w:rFonts w:cs="Arial"/>
          <w:b/>
          <w:sz w:val="18"/>
          <w:szCs w:val="18"/>
        </w:rPr>
        <w:t>finansowych na rozwój przedsi</w:t>
      </w:r>
      <w:r>
        <w:rPr>
          <w:rFonts w:cs="Arial"/>
          <w:b/>
          <w:sz w:val="18"/>
          <w:szCs w:val="18"/>
        </w:rPr>
        <w:t>ę</w:t>
      </w:r>
      <w:r w:rsidRPr="00EC661C">
        <w:rPr>
          <w:rFonts w:cs="Arial"/>
          <w:b/>
          <w:sz w:val="18"/>
          <w:szCs w:val="18"/>
        </w:rPr>
        <w:t>biorczości</w:t>
      </w:r>
      <w:r w:rsidRPr="00DC22FE">
        <w:rPr>
          <w:sz w:val="20"/>
          <w:szCs w:val="20"/>
        </w:rPr>
        <w:t xml:space="preserve"> </w:t>
      </w:r>
    </w:p>
    <w:p w:rsidR="00887330" w:rsidRPr="00887330" w:rsidRDefault="00887330" w:rsidP="00887330">
      <w:pPr>
        <w:pStyle w:val="Nagwek"/>
        <w:jc w:val="right"/>
        <w:rPr>
          <w:rFonts w:cs="Arial"/>
          <w:b/>
          <w:sz w:val="18"/>
          <w:szCs w:val="18"/>
        </w:rPr>
      </w:pPr>
      <w:proofErr w:type="spellStart"/>
      <w:r>
        <w:rPr>
          <w:rFonts w:cs="Arial"/>
          <w:b/>
          <w:sz w:val="18"/>
          <w:szCs w:val="18"/>
        </w:rPr>
        <w:t>w</w:t>
      </w:r>
      <w:r w:rsidRPr="00887330">
        <w:rPr>
          <w:rFonts w:cs="Arial"/>
          <w:b/>
          <w:sz w:val="18"/>
          <w:szCs w:val="18"/>
        </w:rPr>
        <w:t>ramach</w:t>
      </w:r>
      <w:proofErr w:type="spellEnd"/>
      <w:r w:rsidRPr="00887330">
        <w:rPr>
          <w:rFonts w:cs="Arial"/>
          <w:b/>
          <w:sz w:val="18"/>
          <w:szCs w:val="18"/>
        </w:rPr>
        <w:t xml:space="preserve"> projektu „Przedsiębiorca 50+”</w:t>
      </w:r>
    </w:p>
    <w:p w:rsidR="00DC22FE" w:rsidRDefault="00DC22FE" w:rsidP="00887330">
      <w:pPr>
        <w:tabs>
          <w:tab w:val="left" w:pos="6030"/>
        </w:tabs>
        <w:spacing w:after="283"/>
        <w:rPr>
          <w:rFonts w:ascii="Arial" w:hAnsi="Arial" w:cs="Arial"/>
          <w:b/>
          <w:bCs/>
        </w:rPr>
      </w:pPr>
    </w:p>
    <w:p w:rsidR="00A45140" w:rsidRPr="00A079A6" w:rsidRDefault="00A45140" w:rsidP="00A45140">
      <w:pPr>
        <w:spacing w:after="283"/>
        <w:jc w:val="center"/>
        <w:rPr>
          <w:rFonts w:ascii="Arial" w:hAnsi="Arial" w:cs="Arial"/>
          <w:b/>
          <w:bCs/>
        </w:rPr>
      </w:pPr>
      <w:r w:rsidRPr="00A079A6">
        <w:rPr>
          <w:rFonts w:ascii="Arial" w:hAnsi="Arial" w:cs="Arial"/>
          <w:b/>
          <w:bCs/>
        </w:rPr>
        <w:t>Umowa nr .................................</w:t>
      </w:r>
    </w:p>
    <w:p w:rsidR="00A45140" w:rsidRDefault="00A45140" w:rsidP="00A45140">
      <w:pPr>
        <w:spacing w:after="283"/>
        <w:jc w:val="center"/>
        <w:rPr>
          <w:rFonts w:ascii="Arial" w:hAnsi="Arial" w:cs="Arial"/>
          <w:b/>
          <w:bCs/>
        </w:rPr>
      </w:pPr>
      <w:r w:rsidRPr="00A079A6">
        <w:rPr>
          <w:rFonts w:ascii="Arial" w:hAnsi="Arial" w:cs="Arial"/>
          <w:b/>
          <w:bCs/>
        </w:rPr>
        <w:t>o udzielenie wsparcia finansowego</w:t>
      </w:r>
    </w:p>
    <w:p w:rsidR="00A45140" w:rsidRPr="00A079A6" w:rsidRDefault="00A45140" w:rsidP="00A45140">
      <w:pPr>
        <w:spacing w:after="283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w </w:t>
      </w:r>
      <w:r w:rsidR="00BA594A">
        <w:rPr>
          <w:rFonts w:ascii="Arial" w:hAnsi="Arial" w:cs="Arial"/>
          <w:b/>
          <w:bCs/>
        </w:rPr>
        <w:t>r</w:t>
      </w:r>
      <w:r>
        <w:rPr>
          <w:rFonts w:ascii="Arial" w:hAnsi="Arial" w:cs="Arial"/>
          <w:b/>
          <w:bCs/>
        </w:rPr>
        <w:t>amach Programu Operacyjnego Kapitał Ludzki</w:t>
      </w:r>
    </w:p>
    <w:p w:rsidR="00A45140" w:rsidRPr="00B7483A" w:rsidRDefault="00A45140" w:rsidP="00A45140">
      <w:pPr>
        <w:spacing w:after="283"/>
        <w:jc w:val="center"/>
        <w:rPr>
          <w:rFonts w:ascii="Arial" w:hAnsi="Arial" w:cs="Arial"/>
          <w:b/>
          <w:bCs/>
        </w:rPr>
      </w:pPr>
      <w:r w:rsidRPr="00A079A6">
        <w:rPr>
          <w:rFonts w:ascii="Arial" w:hAnsi="Arial" w:cs="Arial"/>
          <w:b/>
          <w:bCs/>
        </w:rPr>
        <w:t>zawarta w dniu: ....................</w:t>
      </w:r>
      <w:r w:rsidR="00F13065">
        <w:rPr>
          <w:rFonts w:ascii="Arial" w:hAnsi="Arial" w:cs="Arial"/>
          <w:b/>
          <w:bCs/>
        </w:rPr>
        <w:t xml:space="preserve">... </w:t>
      </w:r>
      <w:r w:rsidR="00F13065" w:rsidRPr="00B7483A">
        <w:rPr>
          <w:rFonts w:ascii="Arial" w:hAnsi="Arial" w:cs="Arial"/>
          <w:b/>
          <w:bCs/>
        </w:rPr>
        <w:t>w Zduńskiej Woli</w:t>
      </w:r>
    </w:p>
    <w:p w:rsidR="00A45140" w:rsidRPr="00A079A6" w:rsidRDefault="00A45140" w:rsidP="00A45140">
      <w:pPr>
        <w:jc w:val="center"/>
        <w:rPr>
          <w:rFonts w:ascii="Arial" w:hAnsi="Arial" w:cs="Arial"/>
          <w:b/>
          <w:bCs/>
        </w:rPr>
      </w:pPr>
    </w:p>
    <w:p w:rsidR="00A45140" w:rsidRDefault="00A45140" w:rsidP="00A45140">
      <w:pPr>
        <w:rPr>
          <w:rFonts w:ascii="Arial" w:hAnsi="Arial" w:cs="Arial"/>
        </w:rPr>
      </w:pPr>
      <w:r w:rsidRPr="00A079A6">
        <w:rPr>
          <w:rFonts w:ascii="Arial" w:hAnsi="Arial" w:cs="Arial"/>
        </w:rPr>
        <w:t>pomiędzy:</w:t>
      </w:r>
    </w:p>
    <w:p w:rsidR="00B7483A" w:rsidRPr="00A079A6" w:rsidRDefault="00B7483A" w:rsidP="00A45140">
      <w:pPr>
        <w:rPr>
          <w:rFonts w:ascii="Arial" w:hAnsi="Arial" w:cs="Arial"/>
        </w:rPr>
      </w:pPr>
    </w:p>
    <w:p w:rsidR="00B7483A" w:rsidRDefault="00B7483A" w:rsidP="00B7483A">
      <w:pPr>
        <w:rPr>
          <w:rFonts w:ascii="Arial" w:hAnsi="Arial" w:cs="Arial"/>
        </w:rPr>
      </w:pPr>
      <w:r>
        <w:rPr>
          <w:rFonts w:ascii="Arial" w:hAnsi="Arial" w:cs="Arial"/>
        </w:rPr>
        <w:t>Powiatem Zduńskowolskim,  w imieniu i na rzecz którego działają</w:t>
      </w:r>
    </w:p>
    <w:p w:rsidR="00B7483A" w:rsidRDefault="00B7483A" w:rsidP="00B7483A">
      <w:pPr>
        <w:rPr>
          <w:rFonts w:ascii="Arial" w:hAnsi="Arial" w:cs="Arial"/>
        </w:rPr>
      </w:pPr>
    </w:p>
    <w:p w:rsidR="00B7483A" w:rsidRDefault="00B7483A" w:rsidP="00A45140">
      <w:pPr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</w:t>
      </w:r>
    </w:p>
    <w:p w:rsidR="00B7483A" w:rsidRDefault="00B7483A" w:rsidP="00A45140">
      <w:pPr>
        <w:rPr>
          <w:rFonts w:ascii="Arial" w:hAnsi="Arial" w:cs="Arial"/>
        </w:rPr>
      </w:pPr>
    </w:p>
    <w:p w:rsidR="00B7483A" w:rsidRDefault="00B7483A" w:rsidP="00A45140">
      <w:pPr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</w:t>
      </w:r>
    </w:p>
    <w:p w:rsidR="00B7483A" w:rsidRDefault="00B7483A" w:rsidP="00A45140">
      <w:pPr>
        <w:rPr>
          <w:rFonts w:ascii="Arial" w:hAnsi="Arial" w:cs="Arial"/>
        </w:rPr>
      </w:pPr>
    </w:p>
    <w:p w:rsidR="00A45140" w:rsidRPr="00A079A6" w:rsidRDefault="00A45140" w:rsidP="00A45140">
      <w:pPr>
        <w:rPr>
          <w:rFonts w:ascii="Arial" w:hAnsi="Arial" w:cs="Arial"/>
        </w:rPr>
      </w:pPr>
      <w:r w:rsidRPr="00A079A6">
        <w:rPr>
          <w:rFonts w:ascii="Arial" w:hAnsi="Arial" w:cs="Arial"/>
        </w:rPr>
        <w:t>zwanym dalej „realizatorem projektu”</w:t>
      </w:r>
    </w:p>
    <w:p w:rsidR="00BD3683" w:rsidRDefault="00BD3683" w:rsidP="00A45140">
      <w:pPr>
        <w:rPr>
          <w:rFonts w:ascii="Arial" w:hAnsi="Arial" w:cs="Arial"/>
        </w:rPr>
      </w:pPr>
    </w:p>
    <w:p w:rsidR="00A45140" w:rsidRPr="00A079A6" w:rsidRDefault="00A45140" w:rsidP="00A45140">
      <w:pPr>
        <w:rPr>
          <w:rFonts w:ascii="Arial" w:hAnsi="Arial" w:cs="Arial"/>
        </w:rPr>
      </w:pPr>
      <w:r w:rsidRPr="00A079A6">
        <w:rPr>
          <w:rFonts w:ascii="Arial" w:hAnsi="Arial" w:cs="Arial"/>
        </w:rPr>
        <w:t>a</w:t>
      </w:r>
    </w:p>
    <w:p w:rsidR="00BD3683" w:rsidRDefault="00BD3683" w:rsidP="00BD3683">
      <w:pPr>
        <w:pStyle w:val="Default"/>
      </w:pPr>
    </w:p>
    <w:p w:rsidR="00BD3683" w:rsidRDefault="00BD3683" w:rsidP="00BD3683">
      <w:pPr>
        <w:pStyle w:val="Default"/>
        <w:rPr>
          <w:sz w:val="22"/>
          <w:szCs w:val="22"/>
        </w:rPr>
      </w:pPr>
    </w:p>
    <w:p w:rsidR="00BD3683" w:rsidRDefault="00BD3683" w:rsidP="00BD3683">
      <w:pPr>
        <w:spacing w:line="360" w:lineRule="auto"/>
        <w:rPr>
          <w:rFonts w:ascii="Arial" w:hAnsi="Arial" w:cs="Arial"/>
          <w:b/>
          <w:bCs/>
        </w:rPr>
      </w:pPr>
      <w:r w:rsidRPr="00BD3683">
        <w:rPr>
          <w:rFonts w:ascii="Arial" w:hAnsi="Arial" w:cs="Arial"/>
          <w:b/>
          <w:bCs/>
        </w:rPr>
        <w:t xml:space="preserve">……………………………, </w:t>
      </w:r>
      <w:r w:rsidRPr="00BD3683">
        <w:rPr>
          <w:rFonts w:ascii="Arial" w:hAnsi="Arial" w:cs="Arial"/>
        </w:rPr>
        <w:t>zamieszkałą/-</w:t>
      </w:r>
      <w:proofErr w:type="spellStart"/>
      <w:r w:rsidRPr="00BD3683">
        <w:rPr>
          <w:rFonts w:ascii="Arial" w:hAnsi="Arial" w:cs="Arial"/>
        </w:rPr>
        <w:t>ym</w:t>
      </w:r>
      <w:proofErr w:type="spellEnd"/>
      <w:r w:rsidRPr="00BD3683">
        <w:rPr>
          <w:rFonts w:ascii="Arial" w:hAnsi="Arial" w:cs="Arial"/>
        </w:rPr>
        <w:t>: ………………………………………….. , PESEL…………………, nr i seria dowodu osobistego: ……………………</w:t>
      </w:r>
      <w:r>
        <w:rPr>
          <w:rFonts w:ascii="Arial" w:hAnsi="Arial" w:cs="Arial"/>
        </w:rPr>
        <w:t>…………..</w:t>
      </w:r>
    </w:p>
    <w:p w:rsidR="00BD3683" w:rsidRDefault="00BD3683" w:rsidP="00BD3683">
      <w:pPr>
        <w:rPr>
          <w:rFonts w:ascii="Arial" w:hAnsi="Arial" w:cs="Arial"/>
          <w:b/>
          <w:bCs/>
        </w:rPr>
      </w:pPr>
    </w:p>
    <w:p w:rsidR="00A45140" w:rsidRPr="00BD3683" w:rsidRDefault="00A45140" w:rsidP="00BD3683">
      <w:pPr>
        <w:rPr>
          <w:rFonts w:ascii="Arial" w:hAnsi="Arial" w:cs="Arial"/>
        </w:rPr>
      </w:pPr>
      <w:r w:rsidRPr="00BD3683">
        <w:rPr>
          <w:rFonts w:ascii="Arial" w:hAnsi="Arial" w:cs="Arial"/>
        </w:rPr>
        <w:t>zwanym dalej „beneficjentem pomocy”</w:t>
      </w:r>
    </w:p>
    <w:p w:rsidR="00A45140" w:rsidRDefault="00A45140" w:rsidP="00A45140">
      <w:pPr>
        <w:rPr>
          <w:rFonts w:ascii="Arial" w:hAnsi="Arial" w:cs="Arial"/>
          <w:b/>
          <w:bCs/>
        </w:rPr>
      </w:pPr>
    </w:p>
    <w:p w:rsidR="00A45140" w:rsidRPr="00A079A6" w:rsidRDefault="00A45140" w:rsidP="00A45140">
      <w:pPr>
        <w:rPr>
          <w:rFonts w:ascii="Arial" w:hAnsi="Arial" w:cs="Arial"/>
          <w:b/>
          <w:bCs/>
        </w:rPr>
      </w:pPr>
    </w:p>
    <w:p w:rsidR="00A45140" w:rsidRPr="00A079A6" w:rsidRDefault="00A45140" w:rsidP="00A45140">
      <w:pPr>
        <w:pStyle w:val="Paragraf"/>
        <w:numPr>
          <w:ilvl w:val="0"/>
          <w:numId w:val="1"/>
        </w:numPr>
        <w:tabs>
          <w:tab w:val="left" w:pos="20"/>
          <w:tab w:val="num" w:pos="360"/>
        </w:tabs>
        <w:ind w:left="20"/>
        <w:rPr>
          <w:rFonts w:cs="Arial"/>
        </w:rPr>
      </w:pPr>
      <w:r w:rsidRPr="00A079A6">
        <w:rPr>
          <w:rFonts w:cs="Arial"/>
        </w:rPr>
        <w:t xml:space="preserve"> </w:t>
      </w:r>
    </w:p>
    <w:p w:rsidR="00A45140" w:rsidRPr="00A079A6" w:rsidRDefault="00A45140" w:rsidP="00351CDE">
      <w:pPr>
        <w:pStyle w:val="Tytuparagrafu"/>
        <w:tabs>
          <w:tab w:val="clear" w:pos="785"/>
        </w:tabs>
        <w:ind w:left="2492" w:firstLine="1048"/>
        <w:jc w:val="left"/>
        <w:rPr>
          <w:rFonts w:cs="Arial"/>
        </w:rPr>
      </w:pPr>
      <w:r w:rsidRPr="00A079A6">
        <w:rPr>
          <w:rFonts w:cs="Arial"/>
        </w:rPr>
        <w:t>Wyjaśnienie pojęć umowy</w:t>
      </w:r>
    </w:p>
    <w:p w:rsidR="00A45140" w:rsidRPr="00A079A6" w:rsidRDefault="00A45140" w:rsidP="00A45140">
      <w:pPr>
        <w:spacing w:after="113"/>
        <w:jc w:val="both"/>
        <w:rPr>
          <w:rFonts w:ascii="Arial" w:hAnsi="Arial" w:cs="Arial"/>
          <w:sz w:val="22"/>
          <w:szCs w:val="22"/>
        </w:rPr>
      </w:pPr>
      <w:r w:rsidRPr="00A079A6">
        <w:rPr>
          <w:rFonts w:ascii="Arial" w:hAnsi="Arial" w:cs="Arial"/>
          <w:sz w:val="22"/>
          <w:szCs w:val="22"/>
        </w:rPr>
        <w:t>Ilekroć w niniejszej umowie jest mowa o:</w:t>
      </w:r>
    </w:p>
    <w:p w:rsidR="00A45140" w:rsidRPr="00A079A6" w:rsidRDefault="00A45140" w:rsidP="00A45140">
      <w:pPr>
        <w:pStyle w:val="Ustp0"/>
        <w:numPr>
          <w:ilvl w:val="0"/>
          <w:numId w:val="2"/>
        </w:numPr>
        <w:tabs>
          <w:tab w:val="clear" w:pos="425"/>
          <w:tab w:val="left" w:pos="416"/>
        </w:tabs>
        <w:ind w:left="416"/>
        <w:rPr>
          <w:rFonts w:cs="Arial"/>
          <w:szCs w:val="22"/>
        </w:rPr>
      </w:pPr>
      <w:r>
        <w:rPr>
          <w:rFonts w:cs="Arial"/>
          <w:szCs w:val="22"/>
        </w:rPr>
        <w:t>„Instytucji Pośredniczącej II</w:t>
      </w:r>
      <w:r w:rsidRPr="00A079A6">
        <w:rPr>
          <w:rFonts w:cs="Arial"/>
          <w:szCs w:val="22"/>
        </w:rPr>
        <w:t xml:space="preserve"> Stopnia”, „IP2” – należy przez to rozumieć Wojewódzki Urząd Pracy w Łodzi;</w:t>
      </w:r>
    </w:p>
    <w:p w:rsidR="00A45140" w:rsidRPr="00A079A6" w:rsidRDefault="00A45140" w:rsidP="00A45140">
      <w:pPr>
        <w:pStyle w:val="Ustp0"/>
        <w:numPr>
          <w:ilvl w:val="0"/>
          <w:numId w:val="2"/>
        </w:numPr>
        <w:tabs>
          <w:tab w:val="clear" w:pos="425"/>
          <w:tab w:val="left" w:pos="416"/>
        </w:tabs>
        <w:ind w:left="416"/>
        <w:rPr>
          <w:rFonts w:cs="Arial"/>
          <w:szCs w:val="22"/>
        </w:rPr>
      </w:pPr>
      <w:r w:rsidRPr="00A079A6">
        <w:rPr>
          <w:rFonts w:cs="Arial"/>
          <w:szCs w:val="22"/>
        </w:rPr>
        <w:lastRenderedPageBreak/>
        <w:t>„wsparciu” – należy przez to rozumieć jednorazowe wsparcie finansowe na uruchomienie działalności gospodarczej wymienione w Szczegółowym Opisie Priorytetów Programu Operacyjnego Kapitał Ludzki dla Działania 6.2, udzielane beneficjentowi pomocy przez realizatora projektu ze środków publicznych na podstawie niniejszej umowy;</w:t>
      </w:r>
    </w:p>
    <w:p w:rsidR="00A45140" w:rsidRPr="00A079A6" w:rsidRDefault="00A45140" w:rsidP="00A45140">
      <w:pPr>
        <w:pStyle w:val="Ustp0"/>
        <w:numPr>
          <w:ilvl w:val="0"/>
          <w:numId w:val="2"/>
        </w:numPr>
        <w:tabs>
          <w:tab w:val="clear" w:pos="425"/>
          <w:tab w:val="left" w:pos="416"/>
        </w:tabs>
        <w:ind w:left="416"/>
        <w:rPr>
          <w:rFonts w:cs="Arial"/>
          <w:szCs w:val="22"/>
        </w:rPr>
      </w:pPr>
      <w:r w:rsidRPr="00A079A6">
        <w:rPr>
          <w:rFonts w:cs="Arial"/>
          <w:szCs w:val="22"/>
        </w:rPr>
        <w:t>„realizatorze projektu” – należy przez to rozumieć podmiot z którym IP2 podpisała umowę stanowiącą podstawę do udzielenia wsparcia</w:t>
      </w:r>
      <w:r w:rsidR="00FF1EA2">
        <w:rPr>
          <w:rFonts w:cs="Arial"/>
          <w:szCs w:val="22"/>
        </w:rPr>
        <w:t xml:space="preserve"> tj. </w:t>
      </w:r>
      <w:r w:rsidR="00B7483A">
        <w:rPr>
          <w:rFonts w:cs="Arial"/>
          <w:szCs w:val="22"/>
        </w:rPr>
        <w:t>Powiat Zduńskowolski</w:t>
      </w:r>
      <w:r w:rsidRPr="00A079A6">
        <w:rPr>
          <w:rFonts w:cs="Arial"/>
          <w:szCs w:val="22"/>
        </w:rPr>
        <w:t>;</w:t>
      </w:r>
    </w:p>
    <w:p w:rsidR="00A45140" w:rsidRPr="00A079A6" w:rsidRDefault="00A45140" w:rsidP="00A45140">
      <w:pPr>
        <w:pStyle w:val="Ustp0"/>
        <w:numPr>
          <w:ilvl w:val="0"/>
          <w:numId w:val="2"/>
        </w:numPr>
        <w:tabs>
          <w:tab w:val="clear" w:pos="425"/>
          <w:tab w:val="left" w:pos="416"/>
        </w:tabs>
        <w:ind w:left="416"/>
        <w:rPr>
          <w:rFonts w:cs="Arial"/>
          <w:szCs w:val="22"/>
        </w:rPr>
      </w:pPr>
      <w:r w:rsidRPr="00A079A6">
        <w:rPr>
          <w:rFonts w:cs="Arial"/>
          <w:szCs w:val="22"/>
        </w:rPr>
        <w:t xml:space="preserve">„beneficjencie pomocy” – należy przez to rozumieć osobę, o której mowa w art. 2 </w:t>
      </w:r>
      <w:proofErr w:type="spellStart"/>
      <w:r w:rsidRPr="00A079A6">
        <w:rPr>
          <w:rFonts w:cs="Arial"/>
          <w:szCs w:val="22"/>
        </w:rPr>
        <w:t>pkt</w:t>
      </w:r>
      <w:proofErr w:type="spellEnd"/>
      <w:r w:rsidRPr="00A079A6">
        <w:rPr>
          <w:rFonts w:cs="Arial"/>
          <w:szCs w:val="22"/>
        </w:rPr>
        <w:t xml:space="preserve"> 16 ustawy z dnia 30 kwietnia 2004 r. o postępowaniu w sprawach dotyczących pomocy publicznej (t. j. Dz. U. z 2007 r.,  Nr 59, poz. 404 z </w:t>
      </w:r>
      <w:proofErr w:type="spellStart"/>
      <w:r w:rsidRPr="00A079A6">
        <w:rPr>
          <w:rFonts w:cs="Arial"/>
          <w:szCs w:val="22"/>
        </w:rPr>
        <w:t>późn</w:t>
      </w:r>
      <w:proofErr w:type="spellEnd"/>
      <w:r w:rsidRPr="00A079A6">
        <w:rPr>
          <w:rFonts w:cs="Arial"/>
          <w:szCs w:val="22"/>
        </w:rPr>
        <w:t>. zm.), której udzielane jest wsparcie;</w:t>
      </w:r>
    </w:p>
    <w:p w:rsidR="00A45140" w:rsidRDefault="00A45140" w:rsidP="00A45140">
      <w:pPr>
        <w:pStyle w:val="Ustp0"/>
        <w:numPr>
          <w:ilvl w:val="0"/>
          <w:numId w:val="2"/>
        </w:numPr>
        <w:tabs>
          <w:tab w:val="clear" w:pos="425"/>
          <w:tab w:val="left" w:pos="416"/>
        </w:tabs>
        <w:ind w:left="416"/>
        <w:rPr>
          <w:rFonts w:cs="Arial"/>
          <w:szCs w:val="22"/>
        </w:rPr>
      </w:pPr>
      <w:r w:rsidRPr="00A079A6">
        <w:rPr>
          <w:rFonts w:cs="Arial"/>
          <w:szCs w:val="22"/>
        </w:rPr>
        <w:t>„wniosku” – należy przez to rozumieć wniosek beneficjenta pomocy złożony do realizatora</w:t>
      </w:r>
      <w:r w:rsidR="00B7483A">
        <w:rPr>
          <w:rFonts w:cs="Arial"/>
          <w:szCs w:val="22"/>
        </w:rPr>
        <w:t xml:space="preserve"> projektu o udzielenie  wsparcia finansowego na uruchomienie działalności gospodarczej </w:t>
      </w:r>
      <w:r w:rsidRPr="00A079A6">
        <w:rPr>
          <w:rFonts w:cs="Arial"/>
          <w:szCs w:val="22"/>
        </w:rPr>
        <w:t>wraz z załącznikami;</w:t>
      </w:r>
    </w:p>
    <w:p w:rsidR="00A45140" w:rsidRPr="00A079A6" w:rsidRDefault="00B7483A" w:rsidP="00A45140">
      <w:pPr>
        <w:pStyle w:val="Ustp0"/>
        <w:numPr>
          <w:ilvl w:val="0"/>
          <w:numId w:val="2"/>
        </w:numPr>
        <w:tabs>
          <w:tab w:val="clear" w:pos="425"/>
          <w:tab w:val="left" w:pos="416"/>
        </w:tabs>
        <w:ind w:left="416"/>
        <w:rPr>
          <w:rFonts w:cs="Arial"/>
          <w:szCs w:val="22"/>
        </w:rPr>
      </w:pPr>
      <w:r w:rsidRPr="00A079A6">
        <w:rPr>
          <w:rFonts w:cs="Arial"/>
          <w:szCs w:val="22"/>
        </w:rPr>
        <w:t xml:space="preserve"> </w:t>
      </w:r>
      <w:r w:rsidR="00A45140" w:rsidRPr="00A079A6">
        <w:rPr>
          <w:rFonts w:cs="Arial"/>
          <w:szCs w:val="22"/>
        </w:rPr>
        <w:t>„przedsięwzięciu” – należy przez to rozumieć opisane we wniosku beneficjenta pomocy o udzielenie wsparcia przedsięwzięcie polegające na uruchomieniu działalności gospodarczej.</w:t>
      </w:r>
    </w:p>
    <w:p w:rsidR="00A45140" w:rsidRPr="00A079A6" w:rsidRDefault="00A45140" w:rsidP="00A45140">
      <w:pPr>
        <w:pStyle w:val="Ustp0"/>
        <w:numPr>
          <w:ilvl w:val="0"/>
          <w:numId w:val="2"/>
        </w:numPr>
        <w:tabs>
          <w:tab w:val="clear" w:pos="425"/>
          <w:tab w:val="left" w:pos="416"/>
        </w:tabs>
        <w:ind w:left="416"/>
        <w:rPr>
          <w:rFonts w:cs="Arial"/>
          <w:szCs w:val="22"/>
        </w:rPr>
      </w:pPr>
      <w:r w:rsidRPr="00A079A6">
        <w:rPr>
          <w:rFonts w:cs="Arial"/>
          <w:szCs w:val="22"/>
        </w:rPr>
        <w:t>„biznesplan</w:t>
      </w:r>
      <w:r w:rsidR="00502945">
        <w:rPr>
          <w:rFonts w:cs="Arial"/>
          <w:szCs w:val="22"/>
        </w:rPr>
        <w:t>ie</w:t>
      </w:r>
      <w:r w:rsidRPr="00A079A6">
        <w:rPr>
          <w:rFonts w:cs="Arial"/>
          <w:szCs w:val="22"/>
        </w:rPr>
        <w:t>” – załącznik do wniosku o udzielenie wsparcia, w którym beneficjent pomocy opisał przedsięwzięcie;</w:t>
      </w:r>
    </w:p>
    <w:p w:rsidR="00A45140" w:rsidRPr="00A079A6" w:rsidRDefault="00A45140" w:rsidP="00A45140">
      <w:pPr>
        <w:pStyle w:val="Ustp0"/>
        <w:numPr>
          <w:ilvl w:val="0"/>
          <w:numId w:val="2"/>
        </w:numPr>
        <w:tabs>
          <w:tab w:val="clear" w:pos="425"/>
          <w:tab w:val="left" w:pos="416"/>
        </w:tabs>
        <w:ind w:left="416"/>
        <w:rPr>
          <w:rFonts w:cs="Arial"/>
          <w:szCs w:val="22"/>
        </w:rPr>
      </w:pPr>
      <w:r w:rsidRPr="00A079A6">
        <w:rPr>
          <w:rFonts w:cs="Arial"/>
          <w:szCs w:val="22"/>
        </w:rPr>
        <w:t>„harmonogram</w:t>
      </w:r>
      <w:r w:rsidR="00502945">
        <w:rPr>
          <w:rFonts w:cs="Arial"/>
          <w:szCs w:val="22"/>
        </w:rPr>
        <w:t>ie</w:t>
      </w:r>
      <w:r w:rsidRPr="00A079A6">
        <w:rPr>
          <w:rFonts w:cs="Arial"/>
          <w:szCs w:val="22"/>
        </w:rPr>
        <w:t xml:space="preserve"> rzeczowo-finansowy</w:t>
      </w:r>
      <w:r w:rsidR="00502945">
        <w:rPr>
          <w:rFonts w:cs="Arial"/>
          <w:szCs w:val="22"/>
        </w:rPr>
        <w:t xml:space="preserve">m” - załącznik do </w:t>
      </w:r>
      <w:r w:rsidR="00502945" w:rsidRPr="00A079A6">
        <w:rPr>
          <w:rFonts w:cs="Arial"/>
          <w:szCs w:val="22"/>
        </w:rPr>
        <w:t>wniosku o udzielenie wsparcia</w:t>
      </w:r>
      <w:r w:rsidR="00502945">
        <w:rPr>
          <w:rFonts w:cs="Arial"/>
          <w:szCs w:val="22"/>
        </w:rPr>
        <w:t>,</w:t>
      </w:r>
      <w:r w:rsidR="00502945">
        <w:rPr>
          <w:rFonts w:cs="Arial"/>
          <w:szCs w:val="22"/>
        </w:rPr>
        <w:br/>
      </w:r>
      <w:r w:rsidRPr="00A079A6">
        <w:rPr>
          <w:rFonts w:cs="Arial"/>
          <w:szCs w:val="22"/>
        </w:rPr>
        <w:t xml:space="preserve"> w którym beneficjent pomocy zawarł zestawienie towarów i/lub usług przewidzianych do zakupienia w ramach wsparcia.</w:t>
      </w:r>
    </w:p>
    <w:p w:rsidR="00A45140" w:rsidRPr="00A079A6" w:rsidRDefault="00A45140" w:rsidP="00A45140">
      <w:pPr>
        <w:pStyle w:val="Paragraf"/>
        <w:numPr>
          <w:ilvl w:val="0"/>
          <w:numId w:val="1"/>
        </w:numPr>
        <w:tabs>
          <w:tab w:val="left" w:pos="20"/>
          <w:tab w:val="num" w:pos="360"/>
        </w:tabs>
        <w:ind w:left="20"/>
        <w:rPr>
          <w:rFonts w:cs="Arial"/>
        </w:rPr>
      </w:pPr>
      <w:r w:rsidRPr="00A079A6">
        <w:rPr>
          <w:rFonts w:cs="Arial"/>
        </w:rPr>
        <w:t xml:space="preserve"> </w:t>
      </w:r>
    </w:p>
    <w:p w:rsidR="00A45140" w:rsidRPr="00A079A6" w:rsidRDefault="00A45140" w:rsidP="00351CDE">
      <w:pPr>
        <w:pStyle w:val="Tytuparagrafu"/>
        <w:tabs>
          <w:tab w:val="clear" w:pos="785"/>
        </w:tabs>
        <w:ind w:left="3200" w:firstLine="340"/>
        <w:jc w:val="left"/>
        <w:rPr>
          <w:rFonts w:cs="Arial"/>
        </w:rPr>
      </w:pPr>
      <w:r w:rsidRPr="00A079A6">
        <w:rPr>
          <w:rFonts w:cs="Arial"/>
        </w:rPr>
        <w:t>Przedmiot umowy</w:t>
      </w:r>
    </w:p>
    <w:p w:rsidR="00A45140" w:rsidRPr="00A079A6" w:rsidRDefault="00A45140" w:rsidP="00A45140">
      <w:pPr>
        <w:pStyle w:val="Ustp"/>
        <w:numPr>
          <w:ilvl w:val="0"/>
          <w:numId w:val="3"/>
        </w:numPr>
        <w:ind w:left="416"/>
        <w:rPr>
          <w:rFonts w:cs="Arial"/>
        </w:rPr>
      </w:pPr>
      <w:r w:rsidRPr="00A079A6">
        <w:rPr>
          <w:rFonts w:cs="Arial"/>
        </w:rPr>
        <w:t xml:space="preserve">Przedmiotem niniejszej umowy jest udzielenie przez realizatora projektu wsparcia finansowego, którego celem jest sfinansowanie wydatków beneficjenta pomocy związanych z uruchomieniem działalności gospodarczej oraz jej prowadzeniem nieprzerwanie przez okres co najmniej 12 miesięcy od </w:t>
      </w:r>
      <w:r w:rsidR="00502945">
        <w:rPr>
          <w:rFonts w:cs="Arial"/>
        </w:rPr>
        <w:t xml:space="preserve">daty </w:t>
      </w:r>
      <w:r w:rsidRPr="00A079A6">
        <w:rPr>
          <w:rFonts w:cs="Arial"/>
        </w:rPr>
        <w:t>jej rozpoczęcia</w:t>
      </w:r>
      <w:r w:rsidR="00C309FA">
        <w:rPr>
          <w:rFonts w:cs="Arial"/>
        </w:rPr>
        <w:t xml:space="preserve"> zgodnie z wnioskiem o udzielenie wsparcia finansowego na uruchomienie działalności gospodarczej nr ……………..</w:t>
      </w:r>
      <w:r w:rsidRPr="00A079A6">
        <w:rPr>
          <w:rFonts w:cs="Arial"/>
        </w:rPr>
        <w:t>.</w:t>
      </w:r>
    </w:p>
    <w:p w:rsidR="006857DE" w:rsidRPr="00FF1EA2" w:rsidRDefault="00A45140" w:rsidP="00FF1EA2">
      <w:pPr>
        <w:pStyle w:val="Ustp"/>
        <w:numPr>
          <w:ilvl w:val="0"/>
          <w:numId w:val="3"/>
        </w:numPr>
        <w:tabs>
          <w:tab w:val="clear" w:pos="425"/>
          <w:tab w:val="left" w:pos="416"/>
        </w:tabs>
        <w:ind w:left="416"/>
        <w:rPr>
          <w:rFonts w:cs="Arial"/>
        </w:rPr>
      </w:pPr>
      <w:r w:rsidRPr="00A079A6">
        <w:rPr>
          <w:rFonts w:cs="Arial"/>
        </w:rPr>
        <w:t xml:space="preserve">Wsparcie jest udzielane w oparciu o zapisy niniejszej umowy, </w:t>
      </w:r>
      <w:r w:rsidR="00212E60" w:rsidRPr="00502945">
        <w:rPr>
          <w:i/>
          <w:iCs/>
          <w:szCs w:val="22"/>
        </w:rPr>
        <w:t xml:space="preserve">Regulamin przyznawania środków finansowych na rozwój przedsiębiorczości </w:t>
      </w:r>
      <w:r w:rsidR="00502945" w:rsidRPr="00502945">
        <w:rPr>
          <w:i/>
          <w:iCs/>
          <w:szCs w:val="22"/>
        </w:rPr>
        <w:t xml:space="preserve">w ramach projektu </w:t>
      </w:r>
      <w:r w:rsidR="00212E60" w:rsidRPr="00502945">
        <w:rPr>
          <w:i/>
          <w:iCs/>
          <w:szCs w:val="22"/>
        </w:rPr>
        <w:t>„Przedsiębiorca 50+”</w:t>
      </w:r>
      <w:r w:rsidR="00212E60" w:rsidRPr="00502945">
        <w:rPr>
          <w:rFonts w:cs="Arial"/>
        </w:rPr>
        <w:t>,</w:t>
      </w:r>
      <w:r w:rsidR="00212E60">
        <w:rPr>
          <w:rFonts w:cs="Arial"/>
          <w:color w:val="00B050"/>
        </w:rPr>
        <w:t xml:space="preserve"> </w:t>
      </w:r>
      <w:r w:rsidRPr="00212E60">
        <w:rPr>
          <w:rFonts w:cs="Arial"/>
        </w:rPr>
        <w:t xml:space="preserve">ustawę o postępowaniu w sprawach dotyczących pomocy publicznej z dnia 30 kwietnia 2004 r. (Dz. U. z 2007 r., Nr 59, poz. 404 z </w:t>
      </w:r>
      <w:proofErr w:type="spellStart"/>
      <w:r w:rsidRPr="00212E60">
        <w:rPr>
          <w:rFonts w:cs="Arial"/>
        </w:rPr>
        <w:t>późn</w:t>
      </w:r>
      <w:proofErr w:type="spellEnd"/>
      <w:r w:rsidRPr="00212E60">
        <w:rPr>
          <w:rFonts w:cs="Arial"/>
        </w:rPr>
        <w:t xml:space="preserve">. zm.), rozporządzenie Ministra Rozwoju Regionalnego z dnia 15 grudnia 2010 r. w sprawie udzielania pomocy publicznej w ramach Programu Operacyjnego Kapitał Ludzki (Dz. U. z 2010 r., Nr 239, poz. 1598 z </w:t>
      </w:r>
      <w:proofErr w:type="spellStart"/>
      <w:r w:rsidRPr="00212E60">
        <w:rPr>
          <w:rFonts w:cs="Arial"/>
        </w:rPr>
        <w:t>późn</w:t>
      </w:r>
      <w:proofErr w:type="spellEnd"/>
      <w:r w:rsidRPr="00212E60">
        <w:rPr>
          <w:rFonts w:cs="Arial"/>
        </w:rPr>
        <w:t xml:space="preserve">. zm.), Szczegółowy Opis Priorytetów Programu Operacyjnego Kapitał Ludzki </w:t>
      </w:r>
      <w:r w:rsidRPr="00502945">
        <w:rPr>
          <w:rFonts w:cs="Arial"/>
        </w:rPr>
        <w:t xml:space="preserve">z dnia 1 stycznia </w:t>
      </w:r>
      <w:r w:rsidR="00502945">
        <w:rPr>
          <w:rFonts w:cs="Arial"/>
        </w:rPr>
        <w:br/>
      </w:r>
      <w:r w:rsidRPr="00502945">
        <w:rPr>
          <w:rFonts w:cs="Arial"/>
        </w:rPr>
        <w:t>201</w:t>
      </w:r>
      <w:r w:rsidR="00212E60" w:rsidRPr="00502945">
        <w:rPr>
          <w:rFonts w:cs="Arial"/>
        </w:rPr>
        <w:t>4</w:t>
      </w:r>
      <w:r w:rsidRPr="00212E60">
        <w:rPr>
          <w:rFonts w:cs="Arial"/>
          <w:color w:val="00B050"/>
        </w:rPr>
        <w:t xml:space="preserve"> </w:t>
      </w:r>
      <w:r w:rsidRPr="00502945">
        <w:rPr>
          <w:rFonts w:cs="Arial"/>
        </w:rPr>
        <w:t>r.</w:t>
      </w:r>
      <w:r w:rsidRPr="00212E60">
        <w:rPr>
          <w:rFonts w:cs="Arial"/>
          <w:color w:val="00B050"/>
        </w:rPr>
        <w:t xml:space="preserve"> </w:t>
      </w:r>
      <w:r w:rsidRPr="00212E60">
        <w:rPr>
          <w:rFonts w:cs="Arial"/>
        </w:rPr>
        <w:t>oraz umowę</w:t>
      </w:r>
      <w:r w:rsidR="00024306">
        <w:rPr>
          <w:rFonts w:cs="Arial"/>
        </w:rPr>
        <w:t xml:space="preserve"> </w:t>
      </w:r>
      <w:r w:rsidR="00024306" w:rsidRPr="00024306">
        <w:rPr>
          <w:rFonts w:cs="Arial"/>
          <w:szCs w:val="22"/>
        </w:rPr>
        <w:t>nr UDA-POKL.06.02.00-10-094/13-00</w:t>
      </w:r>
      <w:r w:rsidR="00024306" w:rsidRPr="00024306">
        <w:rPr>
          <w:rFonts w:cs="Arial"/>
          <w:b/>
          <w:szCs w:val="22"/>
        </w:rPr>
        <w:t xml:space="preserve"> </w:t>
      </w:r>
      <w:r w:rsidRPr="00024306">
        <w:rPr>
          <w:rFonts w:cs="Arial"/>
          <w:szCs w:val="22"/>
        </w:rPr>
        <w:t xml:space="preserve">z dnia </w:t>
      </w:r>
      <w:r w:rsidR="00024306" w:rsidRPr="00024306">
        <w:rPr>
          <w:rFonts w:cs="Arial"/>
          <w:szCs w:val="22"/>
        </w:rPr>
        <w:t>17 lutego 2014r.</w:t>
      </w:r>
      <w:r w:rsidR="00024306">
        <w:rPr>
          <w:rFonts w:cs="Arial"/>
          <w:b/>
          <w:sz w:val="20"/>
          <w:szCs w:val="20"/>
        </w:rPr>
        <w:t xml:space="preserve"> </w:t>
      </w:r>
      <w:r w:rsidR="00024306">
        <w:rPr>
          <w:rFonts w:cs="Arial"/>
          <w:b/>
          <w:sz w:val="20"/>
          <w:szCs w:val="20"/>
        </w:rPr>
        <w:br/>
      </w:r>
      <w:r w:rsidR="006857DE">
        <w:rPr>
          <w:rFonts w:cs="Arial"/>
        </w:rPr>
        <w:t xml:space="preserve"> o dofinansowanie projektu </w:t>
      </w:r>
      <w:r w:rsidR="006857DE" w:rsidRPr="00502945">
        <w:rPr>
          <w:i/>
          <w:iCs/>
          <w:szCs w:val="22"/>
        </w:rPr>
        <w:t>„Przedsiębiorca 50+”</w:t>
      </w:r>
      <w:r w:rsidRPr="00502945">
        <w:rPr>
          <w:rFonts w:cs="Arial"/>
        </w:rPr>
        <w:t xml:space="preserve"> zawartą między IP2 a </w:t>
      </w:r>
      <w:r w:rsidR="006857DE" w:rsidRPr="00502945">
        <w:rPr>
          <w:rFonts w:cs="Arial"/>
        </w:rPr>
        <w:t>Powiatem Zduńskowolskim.</w:t>
      </w:r>
    </w:p>
    <w:p w:rsidR="0070574C" w:rsidRPr="009658FA" w:rsidRDefault="0070574C" w:rsidP="0070574C">
      <w:pPr>
        <w:pStyle w:val="Ustp"/>
        <w:numPr>
          <w:ilvl w:val="0"/>
          <w:numId w:val="3"/>
        </w:numPr>
        <w:tabs>
          <w:tab w:val="clear" w:pos="425"/>
          <w:tab w:val="left" w:pos="416"/>
          <w:tab w:val="num" w:pos="785"/>
        </w:tabs>
        <w:ind w:left="416"/>
        <w:rPr>
          <w:rFonts w:cs="Arial"/>
        </w:rPr>
      </w:pPr>
      <w:r w:rsidRPr="00A079A6">
        <w:rPr>
          <w:rFonts w:cs="Arial"/>
        </w:rPr>
        <w:t xml:space="preserve">Wsparcie jest pomocą </w:t>
      </w:r>
      <w:r w:rsidRPr="0074707E">
        <w:rPr>
          <w:rFonts w:cs="Arial"/>
          <w:i/>
          <w:iCs/>
          <w:color w:val="000000"/>
        </w:rPr>
        <w:t xml:space="preserve">de </w:t>
      </w:r>
      <w:proofErr w:type="spellStart"/>
      <w:r w:rsidRPr="0074707E">
        <w:rPr>
          <w:rFonts w:cs="Arial"/>
          <w:i/>
          <w:iCs/>
          <w:color w:val="000000"/>
        </w:rPr>
        <w:t>minimis</w:t>
      </w:r>
      <w:proofErr w:type="spellEnd"/>
      <w:r w:rsidRPr="0074707E">
        <w:rPr>
          <w:rFonts w:cs="Arial"/>
          <w:color w:val="000000"/>
        </w:rPr>
        <w:t xml:space="preserve"> udzielaną zgodnie z przepisami rozporządzenia Komisji (WE) nr 1998/2006 z dnia 15 grudnia 2006</w:t>
      </w:r>
      <w:r>
        <w:rPr>
          <w:rFonts w:cs="Arial"/>
          <w:color w:val="000000"/>
        </w:rPr>
        <w:t xml:space="preserve"> </w:t>
      </w:r>
      <w:r w:rsidRPr="0074707E">
        <w:rPr>
          <w:rFonts w:cs="Arial"/>
          <w:color w:val="000000"/>
        </w:rPr>
        <w:t xml:space="preserve">r. w sprawie stosowania art. 87 i 88 Traktatu do pomocy </w:t>
      </w:r>
      <w:r w:rsidRPr="0074707E">
        <w:rPr>
          <w:rFonts w:cs="Arial"/>
          <w:i/>
          <w:color w:val="000000"/>
        </w:rPr>
        <w:t xml:space="preserve">de </w:t>
      </w:r>
      <w:proofErr w:type="spellStart"/>
      <w:r w:rsidRPr="0074707E">
        <w:rPr>
          <w:rFonts w:cs="Arial"/>
          <w:i/>
          <w:color w:val="000000"/>
        </w:rPr>
        <w:t>minimis</w:t>
      </w:r>
      <w:proofErr w:type="spellEnd"/>
      <w:r w:rsidRPr="0074707E">
        <w:rPr>
          <w:rFonts w:cs="Arial"/>
          <w:color w:val="000000"/>
        </w:rPr>
        <w:t xml:space="preserve"> (Dz. Urz. UE L 379 z dnia 28.12.2006, str. 5).</w:t>
      </w:r>
    </w:p>
    <w:p w:rsidR="00024306" w:rsidRPr="0070574C" w:rsidRDefault="0070574C" w:rsidP="0070574C">
      <w:pPr>
        <w:pStyle w:val="Ustp"/>
        <w:numPr>
          <w:ilvl w:val="0"/>
          <w:numId w:val="3"/>
        </w:numPr>
        <w:tabs>
          <w:tab w:val="clear" w:pos="425"/>
          <w:tab w:val="left" w:pos="416"/>
          <w:tab w:val="num" w:pos="785"/>
        </w:tabs>
        <w:ind w:left="416"/>
        <w:rPr>
          <w:rFonts w:cs="Arial"/>
        </w:rPr>
      </w:pPr>
      <w:r>
        <w:rPr>
          <w:rFonts w:cs="Arial"/>
          <w:color w:val="000000"/>
        </w:rPr>
        <w:t xml:space="preserve">Beneficjent pomocy oświadcza, że złożył wniosek o wpis </w:t>
      </w:r>
      <w:r w:rsidRPr="009658FA">
        <w:rPr>
          <w:rFonts w:cs="Arial"/>
          <w:color w:val="000000"/>
        </w:rPr>
        <w:t>do Centralnej Ewidencji i Informacji o Działalności Gospodarczej</w:t>
      </w:r>
    </w:p>
    <w:p w:rsidR="00A45140" w:rsidRPr="00A079A6" w:rsidRDefault="00A45140" w:rsidP="00A45140">
      <w:pPr>
        <w:pStyle w:val="Paragraf"/>
        <w:numPr>
          <w:ilvl w:val="0"/>
          <w:numId w:val="1"/>
        </w:numPr>
        <w:tabs>
          <w:tab w:val="left" w:pos="20"/>
          <w:tab w:val="num" w:pos="360"/>
        </w:tabs>
        <w:ind w:left="20"/>
        <w:rPr>
          <w:rFonts w:cs="Arial"/>
        </w:rPr>
      </w:pPr>
    </w:p>
    <w:p w:rsidR="00A45140" w:rsidRPr="00A079A6" w:rsidRDefault="00A45140" w:rsidP="00351CDE">
      <w:pPr>
        <w:pStyle w:val="Tytuparagrafu"/>
        <w:tabs>
          <w:tab w:val="clear" w:pos="785"/>
        </w:tabs>
        <w:ind w:left="3200" w:firstLine="1048"/>
        <w:jc w:val="left"/>
        <w:rPr>
          <w:rFonts w:cs="Arial"/>
        </w:rPr>
      </w:pPr>
      <w:r w:rsidRPr="00A079A6">
        <w:rPr>
          <w:rFonts w:cs="Arial"/>
        </w:rPr>
        <w:t>Wsparcie</w:t>
      </w:r>
    </w:p>
    <w:p w:rsidR="00A45140" w:rsidRPr="00A079A6" w:rsidRDefault="00A45140" w:rsidP="00A45140">
      <w:pPr>
        <w:pStyle w:val="Ustp"/>
        <w:numPr>
          <w:ilvl w:val="0"/>
          <w:numId w:val="4"/>
        </w:numPr>
        <w:tabs>
          <w:tab w:val="clear" w:pos="425"/>
          <w:tab w:val="left" w:pos="416"/>
        </w:tabs>
        <w:ind w:left="416"/>
        <w:rPr>
          <w:rFonts w:cs="Arial"/>
        </w:rPr>
      </w:pPr>
      <w:r w:rsidRPr="00A079A6">
        <w:rPr>
          <w:rFonts w:cs="Arial"/>
        </w:rPr>
        <w:t>Całkowita kwota wsparcia wynosi: ..................... zł (słownie: .................</w:t>
      </w:r>
      <w:r w:rsidR="005C7F3A">
        <w:rPr>
          <w:rFonts w:cs="Arial"/>
        </w:rPr>
        <w:t>złotych</w:t>
      </w:r>
      <w:r w:rsidRPr="00A079A6">
        <w:rPr>
          <w:rFonts w:cs="Arial"/>
        </w:rPr>
        <w:t xml:space="preserve"> ).</w:t>
      </w:r>
    </w:p>
    <w:p w:rsidR="00351CDE" w:rsidRPr="00F90B63" w:rsidRDefault="00351CDE" w:rsidP="00897B11">
      <w:pPr>
        <w:pStyle w:val="Ustp"/>
        <w:numPr>
          <w:ilvl w:val="0"/>
          <w:numId w:val="4"/>
        </w:numPr>
        <w:tabs>
          <w:tab w:val="clear" w:pos="425"/>
          <w:tab w:val="left" w:pos="416"/>
        </w:tabs>
        <w:ind w:left="416"/>
        <w:rPr>
          <w:rFonts w:cs="Arial"/>
        </w:rPr>
      </w:pPr>
      <w:r w:rsidRPr="00F90B63">
        <w:rPr>
          <w:szCs w:val="22"/>
        </w:rPr>
        <w:t xml:space="preserve">Realizator projektu wypłaci beneficjentowi pomocy wsparcie w terminie </w:t>
      </w:r>
      <w:r w:rsidR="00C309FA">
        <w:rPr>
          <w:szCs w:val="22"/>
        </w:rPr>
        <w:t>21</w:t>
      </w:r>
      <w:r w:rsidRPr="00F90B63">
        <w:rPr>
          <w:szCs w:val="22"/>
        </w:rPr>
        <w:t xml:space="preserve"> dni od dnia podpisania umowy, pod warunkiem przekazania środków na ten cel realizatorowi projektu przez IP2. </w:t>
      </w:r>
    </w:p>
    <w:p w:rsidR="003E7BF2" w:rsidRPr="00D922CC" w:rsidRDefault="00A45140" w:rsidP="00807069">
      <w:pPr>
        <w:pStyle w:val="Ustp"/>
        <w:numPr>
          <w:ilvl w:val="0"/>
          <w:numId w:val="26"/>
        </w:numPr>
        <w:ind w:left="416"/>
        <w:rPr>
          <w:rFonts w:cs="Arial"/>
          <w:kern w:val="22"/>
        </w:rPr>
      </w:pPr>
      <w:r w:rsidRPr="00D922CC">
        <w:rPr>
          <w:rFonts w:cs="Arial"/>
        </w:rPr>
        <w:t>Niezależnie od terminu określonego w ust. 2, warunkiem wypłaty wsparcia jest wniesienie przez beneficjenta pomocy zabezpieczenia prawidłowego wykonania umowy w postaci …....................................... w t</w:t>
      </w:r>
      <w:r w:rsidR="00897B11" w:rsidRPr="00D922CC">
        <w:rPr>
          <w:rFonts w:cs="Arial"/>
        </w:rPr>
        <w:t xml:space="preserve">erminie 14 </w:t>
      </w:r>
      <w:r w:rsidRPr="00D922CC">
        <w:rPr>
          <w:rFonts w:cs="Arial"/>
        </w:rPr>
        <w:t xml:space="preserve">dni od dnia podpisania umowy oraz dokonanie przez realizatora projektu weryfikacji faktu wpisania beneficjenta pomocy do Centralnej Ewidencji </w:t>
      </w:r>
      <w:r w:rsidR="00897B11" w:rsidRPr="00D922CC">
        <w:rPr>
          <w:rFonts w:cs="Arial"/>
        </w:rPr>
        <w:br/>
      </w:r>
      <w:r w:rsidRPr="00D922CC">
        <w:rPr>
          <w:rFonts w:cs="Arial"/>
        </w:rPr>
        <w:t>i Informacji o Działalności Gospodarczej</w:t>
      </w:r>
      <w:r w:rsidR="003E7BF2" w:rsidRPr="00D922CC">
        <w:rPr>
          <w:rFonts w:cs="Arial"/>
        </w:rPr>
        <w:t>.</w:t>
      </w:r>
    </w:p>
    <w:p w:rsidR="00D922CC" w:rsidRPr="00D922CC" w:rsidRDefault="00D922CC" w:rsidP="00807069">
      <w:pPr>
        <w:pStyle w:val="Ustp"/>
        <w:numPr>
          <w:ilvl w:val="0"/>
          <w:numId w:val="26"/>
        </w:numPr>
        <w:ind w:left="416"/>
        <w:rPr>
          <w:rFonts w:cs="Arial"/>
          <w:kern w:val="22"/>
        </w:rPr>
      </w:pPr>
      <w:r>
        <w:rPr>
          <w:rFonts w:cs="Arial"/>
        </w:rPr>
        <w:t>Wniesienie zabezpieczenia wymaga również załączenia:</w:t>
      </w:r>
    </w:p>
    <w:p w:rsidR="00D922CC" w:rsidRDefault="00FF1EA2" w:rsidP="00D922CC">
      <w:pPr>
        <w:pStyle w:val="Ustp"/>
        <w:numPr>
          <w:ilvl w:val="1"/>
          <w:numId w:val="27"/>
        </w:numPr>
        <w:tabs>
          <w:tab w:val="clear" w:pos="425"/>
        </w:tabs>
        <w:rPr>
          <w:rFonts w:cs="Arial"/>
          <w:kern w:val="22"/>
        </w:rPr>
      </w:pPr>
      <w:r>
        <w:rPr>
          <w:rFonts w:cs="Arial"/>
          <w:kern w:val="22"/>
        </w:rPr>
        <w:t>o</w:t>
      </w:r>
      <w:r w:rsidR="00D922CC">
        <w:rPr>
          <w:rFonts w:cs="Arial"/>
          <w:kern w:val="22"/>
        </w:rPr>
        <w:t xml:space="preserve">świadczenia małżonka </w:t>
      </w:r>
      <w:r w:rsidR="00B016E7">
        <w:rPr>
          <w:rFonts w:cs="Arial"/>
          <w:kern w:val="22"/>
        </w:rPr>
        <w:t xml:space="preserve">beneficjenta pomocy </w:t>
      </w:r>
      <w:r w:rsidR="00C309FA">
        <w:rPr>
          <w:rFonts w:cs="Arial"/>
          <w:kern w:val="22"/>
        </w:rPr>
        <w:t xml:space="preserve">oraz poręczyciela/ poręczycieli </w:t>
      </w:r>
      <w:r w:rsidR="00D922CC">
        <w:rPr>
          <w:rFonts w:cs="Arial"/>
          <w:kern w:val="22"/>
        </w:rPr>
        <w:t>o zgodzie na wniesienie zab</w:t>
      </w:r>
      <w:r w:rsidR="00B016E7">
        <w:rPr>
          <w:rFonts w:cs="Arial"/>
          <w:kern w:val="22"/>
        </w:rPr>
        <w:t>ezpieczenia (jeżeli</w:t>
      </w:r>
      <w:r w:rsidR="00D922CC">
        <w:rPr>
          <w:rFonts w:cs="Arial"/>
          <w:kern w:val="22"/>
        </w:rPr>
        <w:t xml:space="preserve"> pozostaje</w:t>
      </w:r>
      <w:r w:rsidR="00B016E7">
        <w:rPr>
          <w:rFonts w:cs="Arial"/>
          <w:kern w:val="22"/>
        </w:rPr>
        <w:t xml:space="preserve"> on</w:t>
      </w:r>
      <w:r w:rsidR="00D922CC">
        <w:rPr>
          <w:rFonts w:cs="Arial"/>
          <w:kern w:val="22"/>
        </w:rPr>
        <w:t xml:space="preserve"> w związku małżeńskim), ewentualnie załączenia odpisu aktu notarialnego albo sądowego orzeczenia znoszącego wspólność majątkową,</w:t>
      </w:r>
    </w:p>
    <w:p w:rsidR="00D922CC" w:rsidRPr="00D922CC" w:rsidRDefault="00FF1EA2" w:rsidP="00D922CC">
      <w:pPr>
        <w:pStyle w:val="Ustp"/>
        <w:numPr>
          <w:ilvl w:val="1"/>
          <w:numId w:val="27"/>
        </w:numPr>
        <w:tabs>
          <w:tab w:val="clear" w:pos="425"/>
        </w:tabs>
        <w:rPr>
          <w:rFonts w:cs="Arial"/>
          <w:kern w:val="22"/>
        </w:rPr>
      </w:pPr>
      <w:r>
        <w:rPr>
          <w:rFonts w:cs="Arial"/>
          <w:kern w:val="22"/>
        </w:rPr>
        <w:t>o</w:t>
      </w:r>
      <w:r w:rsidR="00D922CC">
        <w:rPr>
          <w:rFonts w:cs="Arial"/>
          <w:kern w:val="22"/>
        </w:rPr>
        <w:t>świadczenia</w:t>
      </w:r>
      <w:r w:rsidR="00B016E7" w:rsidRPr="00B016E7">
        <w:rPr>
          <w:rFonts w:cs="Arial"/>
          <w:kern w:val="22"/>
        </w:rPr>
        <w:t xml:space="preserve"> </w:t>
      </w:r>
      <w:r w:rsidR="00B016E7">
        <w:rPr>
          <w:rFonts w:cs="Arial"/>
          <w:kern w:val="22"/>
        </w:rPr>
        <w:t>beneficjenta pomocy</w:t>
      </w:r>
      <w:r w:rsidR="00C309FA">
        <w:rPr>
          <w:rFonts w:cs="Arial"/>
          <w:kern w:val="22"/>
        </w:rPr>
        <w:t xml:space="preserve"> oraz poręczyciela/ poręczycieli</w:t>
      </w:r>
      <w:r w:rsidR="00D922CC">
        <w:rPr>
          <w:rFonts w:cs="Arial"/>
          <w:kern w:val="22"/>
        </w:rPr>
        <w:t xml:space="preserve"> o niepozostawaniu w związku małżeńskim </w:t>
      </w:r>
      <w:r w:rsidR="00B016E7">
        <w:rPr>
          <w:rFonts w:cs="Arial"/>
          <w:kern w:val="22"/>
        </w:rPr>
        <w:t xml:space="preserve">(jeżeli </w:t>
      </w:r>
      <w:r w:rsidR="00D922CC">
        <w:rPr>
          <w:rFonts w:cs="Arial"/>
          <w:kern w:val="22"/>
        </w:rPr>
        <w:t xml:space="preserve"> nie pozostaje </w:t>
      </w:r>
      <w:r w:rsidR="00B016E7">
        <w:rPr>
          <w:rFonts w:cs="Arial"/>
          <w:kern w:val="22"/>
        </w:rPr>
        <w:t xml:space="preserve">on </w:t>
      </w:r>
      <w:r w:rsidR="00D922CC">
        <w:rPr>
          <w:rFonts w:cs="Arial"/>
          <w:kern w:val="22"/>
        </w:rPr>
        <w:t>w związku małżeńskim).</w:t>
      </w:r>
    </w:p>
    <w:p w:rsidR="0070574C" w:rsidRDefault="00A45140" w:rsidP="0070574C">
      <w:pPr>
        <w:pStyle w:val="Ustp"/>
        <w:numPr>
          <w:ilvl w:val="0"/>
          <w:numId w:val="27"/>
        </w:numPr>
        <w:tabs>
          <w:tab w:val="clear" w:pos="425"/>
          <w:tab w:val="left" w:pos="416"/>
        </w:tabs>
        <w:ind w:left="416"/>
        <w:rPr>
          <w:rFonts w:cs="Arial"/>
        </w:rPr>
      </w:pPr>
      <w:r w:rsidRPr="003E7BF2">
        <w:rPr>
          <w:rFonts w:cs="Arial"/>
        </w:rPr>
        <w:t xml:space="preserve">W razie braku wniesienia dokumentów </w:t>
      </w:r>
      <w:r w:rsidRPr="003E7BF2">
        <w:rPr>
          <w:rFonts w:cs="Arial"/>
          <w:color w:val="000000"/>
        </w:rPr>
        <w:t>stanowiących zabezpieczenie, o którym</w:t>
      </w:r>
      <w:r w:rsidRPr="003E7BF2">
        <w:rPr>
          <w:rFonts w:cs="Arial"/>
        </w:rPr>
        <w:t xml:space="preserve"> mowa w ust. 3</w:t>
      </w:r>
      <w:r w:rsidR="00A815D8">
        <w:rPr>
          <w:rFonts w:cs="Arial"/>
        </w:rPr>
        <w:t xml:space="preserve"> i 4</w:t>
      </w:r>
      <w:r w:rsidRPr="003E7BF2">
        <w:rPr>
          <w:rFonts w:cs="Arial"/>
        </w:rPr>
        <w:t>, realizator projektu może odstąpić od umowy.</w:t>
      </w:r>
    </w:p>
    <w:p w:rsidR="0070574C" w:rsidRPr="0070574C" w:rsidRDefault="0070574C" w:rsidP="0070574C">
      <w:pPr>
        <w:pStyle w:val="Ustp"/>
        <w:numPr>
          <w:ilvl w:val="0"/>
          <w:numId w:val="27"/>
        </w:numPr>
        <w:tabs>
          <w:tab w:val="clear" w:pos="425"/>
          <w:tab w:val="left" w:pos="416"/>
        </w:tabs>
        <w:ind w:left="416"/>
        <w:rPr>
          <w:rFonts w:cs="Arial"/>
        </w:rPr>
      </w:pPr>
      <w:r w:rsidRPr="0070574C">
        <w:rPr>
          <w:rFonts w:cs="Arial"/>
        </w:rPr>
        <w:t>W razie braku wpisu beneficjenta pomocy do Centralnej Ewidencji i Informacji o Działalności Gospodarczej w terminie 30 dni od dnia podpisania umowy realizator projektu może, po upływie tego terminu, odstąpić od umowy.</w:t>
      </w:r>
    </w:p>
    <w:p w:rsidR="00A45140" w:rsidRPr="00A815D8" w:rsidRDefault="00A45140" w:rsidP="00807069">
      <w:pPr>
        <w:pStyle w:val="Ustp"/>
        <w:numPr>
          <w:ilvl w:val="0"/>
          <w:numId w:val="27"/>
        </w:numPr>
        <w:tabs>
          <w:tab w:val="clear" w:pos="425"/>
          <w:tab w:val="left" w:pos="416"/>
        </w:tabs>
        <w:ind w:left="416"/>
        <w:rPr>
          <w:rFonts w:cs="Arial"/>
        </w:rPr>
      </w:pPr>
      <w:r w:rsidRPr="00A815D8">
        <w:rPr>
          <w:rFonts w:cs="Arial"/>
        </w:rPr>
        <w:t>Wydatki związane z realizacją przedsięwzięcia powinny zostać poniesione w terminie:</w:t>
      </w:r>
    </w:p>
    <w:p w:rsidR="00A45140" w:rsidRPr="00A815D8" w:rsidRDefault="00A45140" w:rsidP="00A45140">
      <w:pPr>
        <w:pStyle w:val="PodUstp"/>
        <w:numPr>
          <w:ilvl w:val="0"/>
          <w:numId w:val="5"/>
        </w:numPr>
        <w:tabs>
          <w:tab w:val="left" w:pos="864"/>
        </w:tabs>
        <w:ind w:left="864"/>
        <w:rPr>
          <w:rFonts w:cs="Arial"/>
        </w:rPr>
      </w:pPr>
      <w:r w:rsidRPr="00A815D8">
        <w:rPr>
          <w:rFonts w:cs="Arial"/>
        </w:rPr>
        <w:t>od …............................</w:t>
      </w:r>
      <w:r w:rsidRPr="00A815D8">
        <w:rPr>
          <w:rStyle w:val="Odwoanieprzypisudolnego"/>
          <w:rFonts w:cs="Arial"/>
        </w:rPr>
        <w:footnoteReference w:id="1"/>
      </w:r>
      <w:r w:rsidRPr="00A815D8">
        <w:rPr>
          <w:rFonts w:cs="Arial"/>
        </w:rPr>
        <w:t>,</w:t>
      </w:r>
    </w:p>
    <w:p w:rsidR="00A45140" w:rsidRDefault="00A45140" w:rsidP="00A45140">
      <w:pPr>
        <w:pStyle w:val="PodUstp"/>
        <w:numPr>
          <w:ilvl w:val="0"/>
          <w:numId w:val="5"/>
        </w:numPr>
        <w:tabs>
          <w:tab w:val="left" w:pos="864"/>
        </w:tabs>
        <w:ind w:left="864"/>
        <w:rPr>
          <w:rFonts w:cs="Arial"/>
        </w:rPr>
      </w:pPr>
      <w:r w:rsidRPr="00A815D8">
        <w:rPr>
          <w:rFonts w:cs="Arial"/>
        </w:rPr>
        <w:t>do …............................</w:t>
      </w:r>
      <w:r w:rsidRPr="00A815D8">
        <w:rPr>
          <w:rStyle w:val="Odwoanieprzypisudolnego"/>
          <w:rFonts w:cs="Arial"/>
        </w:rPr>
        <w:footnoteReference w:id="2"/>
      </w:r>
      <w:r w:rsidRPr="00A815D8">
        <w:rPr>
          <w:rFonts w:cs="Arial"/>
        </w:rPr>
        <w:t>.</w:t>
      </w:r>
    </w:p>
    <w:p w:rsidR="00A815D8" w:rsidRDefault="0017514A" w:rsidP="0017514A">
      <w:pPr>
        <w:pStyle w:val="PodUstp"/>
        <w:numPr>
          <w:ilvl w:val="0"/>
          <w:numId w:val="27"/>
        </w:numPr>
        <w:tabs>
          <w:tab w:val="clear" w:pos="425"/>
          <w:tab w:val="clear" w:pos="785"/>
          <w:tab w:val="num" w:pos="426"/>
          <w:tab w:val="left" w:pos="864"/>
        </w:tabs>
        <w:ind w:left="426" w:hanging="426"/>
        <w:rPr>
          <w:rFonts w:cs="Arial"/>
        </w:rPr>
      </w:pPr>
      <w:r>
        <w:rPr>
          <w:rFonts w:cs="Arial"/>
        </w:rPr>
        <w:t>Termin, o którym</w:t>
      </w:r>
      <w:r w:rsidR="00C11A8D">
        <w:rPr>
          <w:rFonts w:cs="Arial"/>
        </w:rPr>
        <w:t xml:space="preserve"> mowa w ust. 6 może być inny,</w:t>
      </w:r>
      <w:r>
        <w:rPr>
          <w:rFonts w:cs="Arial"/>
        </w:rPr>
        <w:t xml:space="preserve"> jeżeli jest to uzasadnione okolicznościami, </w:t>
      </w:r>
      <w:r w:rsidR="00C11A8D">
        <w:rPr>
          <w:rFonts w:cs="Arial"/>
        </w:rPr>
        <w:br/>
      </w:r>
      <w:r w:rsidR="00BB365D">
        <w:rPr>
          <w:rFonts w:cs="Arial"/>
        </w:rPr>
        <w:t xml:space="preserve">w </w:t>
      </w:r>
      <w:r>
        <w:rPr>
          <w:rFonts w:cs="Arial"/>
        </w:rPr>
        <w:t>szczególności charakterem prowadzonej przez beneficjenta pomocy działalności gospodarczej.</w:t>
      </w:r>
    </w:p>
    <w:p w:rsidR="0017514A" w:rsidRPr="00A815D8" w:rsidRDefault="00BB365D" w:rsidP="00BB365D">
      <w:pPr>
        <w:pStyle w:val="PodUstp"/>
        <w:numPr>
          <w:ilvl w:val="0"/>
          <w:numId w:val="27"/>
        </w:numPr>
        <w:tabs>
          <w:tab w:val="clear" w:pos="425"/>
          <w:tab w:val="clear" w:pos="785"/>
          <w:tab w:val="num" w:pos="426"/>
        </w:tabs>
        <w:ind w:left="426" w:hanging="426"/>
        <w:rPr>
          <w:rFonts w:cs="Arial"/>
        </w:rPr>
      </w:pPr>
      <w:r>
        <w:rPr>
          <w:rFonts w:cs="Arial"/>
        </w:rPr>
        <w:t xml:space="preserve">Termin, o którym mowa w ust. 6 może być w szczególnie uzasadnionych przypadkach wydłużony. Powodem mogą być np. opóźnienia w przepływie środków na realizację projektu. Zmiana terminu wymaga </w:t>
      </w:r>
      <w:proofErr w:type="spellStart"/>
      <w:r w:rsidR="00C11A8D">
        <w:rPr>
          <w:rFonts w:cs="Arial"/>
        </w:rPr>
        <w:t>aneks</w:t>
      </w:r>
      <w:r>
        <w:rPr>
          <w:rFonts w:cs="Arial"/>
        </w:rPr>
        <w:t>owania</w:t>
      </w:r>
      <w:proofErr w:type="spellEnd"/>
      <w:r>
        <w:rPr>
          <w:rFonts w:cs="Arial"/>
        </w:rPr>
        <w:t xml:space="preserve"> umowy oraz poinformowania </w:t>
      </w:r>
      <w:r w:rsidRPr="00A079A6">
        <w:rPr>
          <w:rFonts w:cs="Arial"/>
          <w:szCs w:val="22"/>
        </w:rPr>
        <w:t>IP2</w:t>
      </w:r>
      <w:r>
        <w:rPr>
          <w:rFonts w:cs="Arial"/>
          <w:szCs w:val="22"/>
        </w:rPr>
        <w:t>.</w:t>
      </w:r>
    </w:p>
    <w:p w:rsidR="00A45140" w:rsidRPr="00A079A6" w:rsidRDefault="00A45140" w:rsidP="00807069">
      <w:pPr>
        <w:pStyle w:val="Ustp"/>
        <w:numPr>
          <w:ilvl w:val="0"/>
          <w:numId w:val="27"/>
        </w:numPr>
        <w:tabs>
          <w:tab w:val="clear" w:pos="425"/>
          <w:tab w:val="left" w:pos="416"/>
        </w:tabs>
        <w:ind w:left="416"/>
        <w:rPr>
          <w:rFonts w:cs="Arial"/>
        </w:rPr>
      </w:pPr>
      <w:r w:rsidRPr="00A079A6">
        <w:rPr>
          <w:rFonts w:cs="Arial"/>
        </w:rPr>
        <w:t xml:space="preserve">Wsparcie zostanie wypłacone </w:t>
      </w:r>
      <w:r w:rsidRPr="0074707E">
        <w:rPr>
          <w:rFonts w:cs="Arial"/>
          <w:color w:val="000000"/>
        </w:rPr>
        <w:t>w złotych polskich</w:t>
      </w:r>
      <w:r>
        <w:rPr>
          <w:rFonts w:cs="Arial"/>
        </w:rPr>
        <w:t xml:space="preserve"> </w:t>
      </w:r>
      <w:r w:rsidRPr="00A079A6">
        <w:rPr>
          <w:rFonts w:cs="Arial"/>
        </w:rPr>
        <w:t>na rachune</w:t>
      </w:r>
      <w:r>
        <w:rPr>
          <w:rFonts w:cs="Arial"/>
        </w:rPr>
        <w:t>k bankowy beneficjenta pomocy o </w:t>
      </w:r>
      <w:r w:rsidRPr="00A079A6">
        <w:rPr>
          <w:rFonts w:cs="Arial"/>
        </w:rPr>
        <w:t xml:space="preserve">numerze </w:t>
      </w:r>
      <w:r w:rsidRPr="00A079A6">
        <w:rPr>
          <w:rFonts w:cs="Arial"/>
          <w:b/>
          <w:bCs/>
        </w:rPr>
        <w:t>.. ....  .... .... .... .... ....</w:t>
      </w:r>
      <w:r w:rsidRPr="00A079A6">
        <w:rPr>
          <w:rFonts w:cs="Arial"/>
        </w:rPr>
        <w:t>, prowadzony</w:t>
      </w:r>
      <w:r>
        <w:rPr>
          <w:rFonts w:cs="Arial"/>
        </w:rPr>
        <w:t xml:space="preserve">, </w:t>
      </w:r>
      <w:r w:rsidRPr="00A079A6">
        <w:rPr>
          <w:rFonts w:cs="Arial"/>
        </w:rPr>
        <w:t>w banku ............... .</w:t>
      </w:r>
    </w:p>
    <w:p w:rsidR="00A45140" w:rsidRPr="00A079A6" w:rsidRDefault="00A45140" w:rsidP="00807069">
      <w:pPr>
        <w:pStyle w:val="Ustp"/>
        <w:numPr>
          <w:ilvl w:val="0"/>
          <w:numId w:val="27"/>
        </w:numPr>
        <w:tabs>
          <w:tab w:val="clear" w:pos="425"/>
          <w:tab w:val="left" w:pos="416"/>
        </w:tabs>
        <w:ind w:left="416"/>
        <w:rPr>
          <w:rFonts w:cs="Arial"/>
        </w:rPr>
      </w:pPr>
      <w:r w:rsidRPr="00A079A6">
        <w:rPr>
          <w:rFonts w:cs="Arial"/>
        </w:rPr>
        <w:t>Odsetki naliczone na rachunku bankowym beneficjent</w:t>
      </w:r>
      <w:r w:rsidR="00D7252D">
        <w:rPr>
          <w:rFonts w:cs="Arial"/>
        </w:rPr>
        <w:t>a pomocy, o którym mowa w ust. 9</w:t>
      </w:r>
      <w:r w:rsidRPr="00A079A6">
        <w:rPr>
          <w:rFonts w:cs="Arial"/>
        </w:rPr>
        <w:t xml:space="preserve"> nie podlegają rozliczeniu.</w:t>
      </w:r>
    </w:p>
    <w:p w:rsidR="00A45140" w:rsidRPr="00A079A6" w:rsidRDefault="00A45140" w:rsidP="00807069">
      <w:pPr>
        <w:pStyle w:val="Ustp"/>
        <w:numPr>
          <w:ilvl w:val="0"/>
          <w:numId w:val="27"/>
        </w:numPr>
        <w:tabs>
          <w:tab w:val="clear" w:pos="425"/>
          <w:tab w:val="left" w:pos="416"/>
        </w:tabs>
        <w:ind w:left="416"/>
        <w:rPr>
          <w:rFonts w:cs="Arial"/>
        </w:rPr>
      </w:pPr>
      <w:r w:rsidRPr="00A079A6">
        <w:rPr>
          <w:rFonts w:cs="Arial"/>
        </w:rPr>
        <w:t>Wsparcie nie może być przeznaczone na:</w:t>
      </w:r>
    </w:p>
    <w:p w:rsidR="00A45140" w:rsidRPr="00A079A6" w:rsidRDefault="00A45140" w:rsidP="00A45140">
      <w:pPr>
        <w:pStyle w:val="PodUstp"/>
        <w:numPr>
          <w:ilvl w:val="0"/>
          <w:numId w:val="6"/>
        </w:numPr>
        <w:tabs>
          <w:tab w:val="left" w:pos="864"/>
        </w:tabs>
        <w:ind w:left="777" w:hanging="340"/>
        <w:rPr>
          <w:rFonts w:cs="Arial"/>
        </w:rPr>
      </w:pPr>
      <w:r w:rsidRPr="00A079A6">
        <w:rPr>
          <w:rFonts w:cs="Arial"/>
        </w:rPr>
        <w:lastRenderedPageBreak/>
        <w:t>sfinansowanie wydatków, w stosunku do których wcześniej została udzielona pomoc publiczna lub które wcześniej były objęte wsparciem ze środków Wspólnoty Europejskiej (zakaz podwójnego finansowania tych samych wydatków),</w:t>
      </w:r>
    </w:p>
    <w:p w:rsidR="00A45140" w:rsidRPr="00A079A6" w:rsidRDefault="00A45140" w:rsidP="00A45140">
      <w:pPr>
        <w:pStyle w:val="PodUstp"/>
        <w:numPr>
          <w:ilvl w:val="0"/>
          <w:numId w:val="6"/>
        </w:numPr>
        <w:tabs>
          <w:tab w:val="left" w:pos="864"/>
        </w:tabs>
        <w:ind w:left="777" w:hanging="340"/>
        <w:rPr>
          <w:rFonts w:cs="Arial"/>
        </w:rPr>
      </w:pPr>
      <w:r w:rsidRPr="00A079A6">
        <w:rPr>
          <w:rFonts w:cs="Arial"/>
        </w:rPr>
        <w:t>zapłatę grzywien i kar wynikające z naruszenia przez beneficjenta pomocy przepisów obowiązującego prawa,</w:t>
      </w:r>
    </w:p>
    <w:p w:rsidR="00A45140" w:rsidRPr="00A079A6" w:rsidRDefault="00A45140" w:rsidP="00A45140">
      <w:pPr>
        <w:pStyle w:val="PodUstp"/>
        <w:numPr>
          <w:ilvl w:val="0"/>
          <w:numId w:val="6"/>
        </w:numPr>
        <w:tabs>
          <w:tab w:val="left" w:pos="864"/>
        </w:tabs>
        <w:ind w:left="777" w:hanging="340"/>
        <w:rPr>
          <w:rFonts w:cs="Arial"/>
        </w:rPr>
      </w:pPr>
      <w:r>
        <w:rPr>
          <w:rFonts w:cs="Arial"/>
        </w:rPr>
        <w:t>zapłatę kar umownych wynikających</w:t>
      </w:r>
      <w:r w:rsidRPr="00A079A6">
        <w:rPr>
          <w:rFonts w:cs="Arial"/>
        </w:rPr>
        <w:t xml:space="preserve"> z naruszenia przez beneficjenta pomocy umów zawartych w ramach prowadzonej działalności gospodarczej,</w:t>
      </w:r>
    </w:p>
    <w:p w:rsidR="00A45140" w:rsidRPr="00A079A6" w:rsidRDefault="00A45140" w:rsidP="00A45140">
      <w:pPr>
        <w:pStyle w:val="PodUstp"/>
        <w:numPr>
          <w:ilvl w:val="0"/>
          <w:numId w:val="6"/>
        </w:numPr>
        <w:tabs>
          <w:tab w:val="left" w:pos="864"/>
        </w:tabs>
        <w:ind w:left="777" w:hanging="340"/>
        <w:rPr>
          <w:rFonts w:cs="Arial"/>
        </w:rPr>
      </w:pPr>
      <w:r w:rsidRPr="00A079A6">
        <w:rPr>
          <w:rFonts w:cs="Arial"/>
        </w:rPr>
        <w:t>zakup środków transportu w przypadku podejmowania działalności gospodarczej w sektorze transportu towarów,</w:t>
      </w:r>
    </w:p>
    <w:p w:rsidR="00A45140" w:rsidRPr="00A079A6" w:rsidRDefault="00A45140" w:rsidP="00A45140">
      <w:pPr>
        <w:pStyle w:val="PodUstp"/>
        <w:numPr>
          <w:ilvl w:val="0"/>
          <w:numId w:val="6"/>
        </w:numPr>
        <w:tabs>
          <w:tab w:val="left" w:pos="864"/>
        </w:tabs>
        <w:ind w:left="777" w:hanging="340"/>
        <w:rPr>
          <w:rFonts w:cs="Arial"/>
        </w:rPr>
      </w:pPr>
      <w:r w:rsidRPr="00A079A6">
        <w:rPr>
          <w:rFonts w:cs="Arial"/>
        </w:rPr>
        <w:t>zapłatę składek ubezpieczenia w KRUS w kwocie przekraczającej podwyższony wymiar składki wynikający z prowadzonej działalności gospodarczej,</w:t>
      </w:r>
    </w:p>
    <w:p w:rsidR="00A45140" w:rsidRPr="00D7252D" w:rsidRDefault="00A45140" w:rsidP="00A45140">
      <w:pPr>
        <w:pStyle w:val="PodUstp"/>
        <w:numPr>
          <w:ilvl w:val="0"/>
          <w:numId w:val="6"/>
        </w:numPr>
        <w:tabs>
          <w:tab w:val="left" w:pos="864"/>
        </w:tabs>
        <w:ind w:left="777" w:hanging="340"/>
        <w:rPr>
          <w:rFonts w:cs="Arial"/>
          <w:kern w:val="22"/>
        </w:rPr>
      </w:pPr>
      <w:r w:rsidRPr="00D7252D">
        <w:rPr>
          <w:rFonts w:cs="Arial"/>
          <w:kern w:val="22"/>
        </w:rPr>
        <w:t>na pokrycie obowiązkowych składek na ubezpieczenie emerytalne i rentowe refundowanych przez Państwowy Fundusz Rehabilitacji Osób Niepełnosprawnych – w przypadku podejmowania działalności gospodarczej przez osobę niepełnosprawną.</w:t>
      </w:r>
    </w:p>
    <w:p w:rsidR="00A45140" w:rsidRDefault="00A45140" w:rsidP="00807069">
      <w:pPr>
        <w:pStyle w:val="Ustp"/>
        <w:numPr>
          <w:ilvl w:val="0"/>
          <w:numId w:val="27"/>
        </w:numPr>
        <w:tabs>
          <w:tab w:val="clear" w:pos="425"/>
          <w:tab w:val="left" w:pos="416"/>
        </w:tabs>
        <w:ind w:left="416"/>
        <w:rPr>
          <w:rFonts w:cs="Arial"/>
        </w:rPr>
      </w:pPr>
      <w:r w:rsidRPr="00A079A6">
        <w:rPr>
          <w:rFonts w:cs="Arial"/>
        </w:rPr>
        <w:t>Zwrot zabezpieczenia, o którym mowa w ust. 3 następuje na pisemny wniosek beneficjenta pomocy po całkowitym rozlicze</w:t>
      </w:r>
      <w:r w:rsidR="00524ACD">
        <w:rPr>
          <w:rFonts w:cs="Arial"/>
        </w:rPr>
        <w:t>n</w:t>
      </w:r>
      <w:r w:rsidR="002A2225">
        <w:rPr>
          <w:rFonts w:cs="Arial"/>
        </w:rPr>
        <w:t xml:space="preserve">iu przez niego przedsięwzięcia </w:t>
      </w:r>
      <w:r w:rsidR="002A2225" w:rsidRPr="0068142D">
        <w:rPr>
          <w:rFonts w:cs="Arial"/>
        </w:rPr>
        <w:t xml:space="preserve">i </w:t>
      </w:r>
      <w:r w:rsidR="00524ACD" w:rsidRPr="0068142D">
        <w:rPr>
          <w:rFonts w:cs="Arial"/>
        </w:rPr>
        <w:t xml:space="preserve">po spełnieniu warunków określonych w </w:t>
      </w:r>
      <w:r w:rsidR="00524ACD" w:rsidRPr="0068142D">
        <w:rPr>
          <w:szCs w:val="22"/>
        </w:rPr>
        <w:t>§ 6 ust.</w:t>
      </w:r>
      <w:r w:rsidR="00D7252D" w:rsidRPr="0068142D">
        <w:rPr>
          <w:szCs w:val="22"/>
        </w:rPr>
        <w:t xml:space="preserve"> 1</w:t>
      </w:r>
      <w:r w:rsidR="00524ACD">
        <w:rPr>
          <w:szCs w:val="22"/>
        </w:rPr>
        <w:t>,</w:t>
      </w:r>
      <w:r w:rsidR="00524ACD" w:rsidRPr="00524ACD">
        <w:rPr>
          <w:szCs w:val="22"/>
        </w:rPr>
        <w:t xml:space="preserve"> </w:t>
      </w:r>
      <w:r w:rsidRPr="00524ACD">
        <w:rPr>
          <w:rFonts w:cs="Arial"/>
        </w:rPr>
        <w:t>oraz po spełnieniu wymogu nieprzerwanego prowadzenia działalności gospodarczej przez okres 12 miesięcy od dnia jej rozpoczęcia.</w:t>
      </w:r>
    </w:p>
    <w:p w:rsidR="002A2225" w:rsidRPr="0068142D" w:rsidRDefault="002A2225" w:rsidP="00807069">
      <w:pPr>
        <w:pStyle w:val="Default"/>
        <w:numPr>
          <w:ilvl w:val="0"/>
          <w:numId w:val="27"/>
        </w:numPr>
        <w:ind w:left="426" w:hanging="426"/>
        <w:rPr>
          <w:color w:val="auto"/>
        </w:rPr>
      </w:pPr>
      <w:r w:rsidRPr="0068142D">
        <w:rPr>
          <w:color w:val="auto"/>
          <w:sz w:val="22"/>
          <w:szCs w:val="22"/>
        </w:rPr>
        <w:t>Koszty związane z ustanowieniem zabezpieczeń ponosi beneficjent pomocy.</w:t>
      </w:r>
    </w:p>
    <w:p w:rsidR="002A2225" w:rsidRPr="00524ACD" w:rsidRDefault="002A2225" w:rsidP="002A2225">
      <w:pPr>
        <w:pStyle w:val="Ustp"/>
        <w:tabs>
          <w:tab w:val="clear" w:pos="425"/>
          <w:tab w:val="clear" w:pos="720"/>
          <w:tab w:val="left" w:pos="416"/>
        </w:tabs>
        <w:ind w:left="416" w:firstLine="0"/>
        <w:rPr>
          <w:rFonts w:cs="Arial"/>
        </w:rPr>
      </w:pPr>
    </w:p>
    <w:p w:rsidR="00A45140" w:rsidRPr="00A079A6" w:rsidRDefault="00A45140" w:rsidP="00A45140">
      <w:pPr>
        <w:pStyle w:val="Paragraf"/>
        <w:numPr>
          <w:ilvl w:val="0"/>
          <w:numId w:val="1"/>
        </w:numPr>
        <w:tabs>
          <w:tab w:val="left" w:pos="20"/>
          <w:tab w:val="num" w:pos="360"/>
        </w:tabs>
        <w:ind w:left="20"/>
        <w:rPr>
          <w:rFonts w:cs="Arial"/>
          <w:bCs/>
        </w:rPr>
      </w:pPr>
      <w:r w:rsidRPr="00A079A6">
        <w:rPr>
          <w:rFonts w:cs="Arial"/>
          <w:bCs/>
        </w:rPr>
        <w:t xml:space="preserve"> </w:t>
      </w:r>
    </w:p>
    <w:p w:rsidR="00A45140" w:rsidRPr="00A079A6" w:rsidRDefault="00A45140" w:rsidP="00E74640">
      <w:pPr>
        <w:pStyle w:val="Tytuparagrafu"/>
        <w:tabs>
          <w:tab w:val="clear" w:pos="785"/>
        </w:tabs>
        <w:ind w:left="1784" w:firstLine="1048"/>
        <w:jc w:val="left"/>
        <w:rPr>
          <w:rFonts w:cs="Arial"/>
          <w:bCs/>
        </w:rPr>
      </w:pPr>
      <w:r w:rsidRPr="00A079A6">
        <w:rPr>
          <w:rFonts w:cs="Arial"/>
          <w:bCs/>
        </w:rPr>
        <w:t>Obowiązki realizatora projektu</w:t>
      </w:r>
    </w:p>
    <w:p w:rsidR="00A45140" w:rsidRPr="00A079A6" w:rsidRDefault="00A45140" w:rsidP="00A45140">
      <w:pPr>
        <w:pStyle w:val="Ustp"/>
        <w:numPr>
          <w:ilvl w:val="0"/>
          <w:numId w:val="7"/>
        </w:numPr>
        <w:tabs>
          <w:tab w:val="clear" w:pos="425"/>
          <w:tab w:val="left" w:pos="416"/>
        </w:tabs>
        <w:ind w:left="416"/>
        <w:rPr>
          <w:rFonts w:cs="Arial"/>
        </w:rPr>
      </w:pPr>
      <w:r w:rsidRPr="00A079A6">
        <w:rPr>
          <w:rFonts w:cs="Arial"/>
        </w:rPr>
        <w:t>Realizator projektu zobowiązany jest w toku realizacji niniejszej umowy przestrzegać zapisów umowy nr</w:t>
      </w:r>
      <w:r w:rsidR="00024306" w:rsidRPr="00024306">
        <w:rPr>
          <w:rFonts w:cs="Arial"/>
          <w:szCs w:val="22"/>
        </w:rPr>
        <w:t xml:space="preserve"> UDA-POKL.06.02.00-10-094/13-00</w:t>
      </w:r>
      <w:r w:rsidR="00024306" w:rsidRPr="00024306">
        <w:rPr>
          <w:rFonts w:cs="Arial"/>
          <w:b/>
          <w:szCs w:val="22"/>
        </w:rPr>
        <w:t xml:space="preserve"> </w:t>
      </w:r>
      <w:r w:rsidRPr="00A079A6">
        <w:rPr>
          <w:rFonts w:cs="Arial"/>
        </w:rPr>
        <w:t xml:space="preserve">z dnia </w:t>
      </w:r>
      <w:r w:rsidR="00024306" w:rsidRPr="00024306">
        <w:rPr>
          <w:rFonts w:cs="Arial"/>
          <w:szCs w:val="22"/>
        </w:rPr>
        <w:t>17 lutego 2014r.</w:t>
      </w:r>
      <w:r w:rsidR="00024306">
        <w:rPr>
          <w:rFonts w:cs="Arial"/>
          <w:b/>
          <w:sz w:val="20"/>
          <w:szCs w:val="20"/>
        </w:rPr>
        <w:t xml:space="preserve"> </w:t>
      </w:r>
      <w:r w:rsidRPr="00A079A6">
        <w:rPr>
          <w:rFonts w:cs="Arial"/>
        </w:rPr>
        <w:t>o dofinansowanie projektu po</w:t>
      </w:r>
      <w:r w:rsidR="00524ACD">
        <w:rPr>
          <w:rFonts w:cs="Arial"/>
        </w:rPr>
        <w:t xml:space="preserve">d tytułem: </w:t>
      </w:r>
      <w:r w:rsidR="00524ACD" w:rsidRPr="00424F47">
        <w:rPr>
          <w:rFonts w:cs="Arial"/>
        </w:rPr>
        <w:t>„Przedsiębiorca 50+</w:t>
      </w:r>
      <w:r w:rsidRPr="00424F47">
        <w:rPr>
          <w:rFonts w:cs="Arial"/>
        </w:rPr>
        <w:t>”</w:t>
      </w:r>
      <w:r w:rsidR="00524ACD" w:rsidRPr="00424F47">
        <w:rPr>
          <w:rFonts w:cs="Arial"/>
        </w:rPr>
        <w:t xml:space="preserve"> zawartej pomiędzy</w:t>
      </w:r>
      <w:r w:rsidRPr="00424F47">
        <w:rPr>
          <w:rFonts w:cs="Arial"/>
        </w:rPr>
        <w:t xml:space="preserve"> IP2</w:t>
      </w:r>
      <w:r w:rsidR="00524ACD" w:rsidRPr="00424F47">
        <w:rPr>
          <w:rFonts w:cs="Arial"/>
        </w:rPr>
        <w:t xml:space="preserve"> a Powiatem Zduńskowolskim</w:t>
      </w:r>
      <w:r w:rsidRPr="00A079A6">
        <w:rPr>
          <w:rFonts w:cs="Arial"/>
        </w:rPr>
        <w:t xml:space="preserve">, zapisów Szczegółowego Opisu Priorytetów Programu Operacyjnego Kapitał Ludzki, </w:t>
      </w:r>
      <w:r>
        <w:rPr>
          <w:rFonts w:cs="Arial"/>
        </w:rPr>
        <w:t>W</w:t>
      </w:r>
      <w:r w:rsidRPr="00A079A6">
        <w:rPr>
          <w:rFonts w:cs="Arial"/>
        </w:rPr>
        <w:t>ytycznych w sprawie udzielania pomocy na rozwój przedsiębiorczości w ramach Działania 6.2</w:t>
      </w:r>
      <w:r>
        <w:rPr>
          <w:rFonts w:cs="Arial"/>
        </w:rPr>
        <w:t xml:space="preserve"> </w:t>
      </w:r>
      <w:r w:rsidRPr="004C77E6">
        <w:rPr>
          <w:rFonts w:cs="Arial"/>
        </w:rPr>
        <w:t xml:space="preserve">Wsparcie oraz promocja przedsiębiorczości i </w:t>
      </w:r>
      <w:proofErr w:type="spellStart"/>
      <w:r w:rsidRPr="004C77E6">
        <w:rPr>
          <w:rFonts w:cs="Arial"/>
        </w:rPr>
        <w:t>samozatrudnienia</w:t>
      </w:r>
      <w:proofErr w:type="spellEnd"/>
      <w:r>
        <w:rPr>
          <w:rFonts w:cs="Arial"/>
        </w:rPr>
        <w:t xml:space="preserve"> P</w:t>
      </w:r>
      <w:r w:rsidRPr="004C77E6">
        <w:rPr>
          <w:rFonts w:cs="Arial"/>
        </w:rPr>
        <w:t>rogramu Operacyjnego Kapitał Ludzki</w:t>
      </w:r>
      <w:r>
        <w:rPr>
          <w:rFonts w:cs="Arial"/>
        </w:rPr>
        <w:t xml:space="preserve"> </w:t>
      </w:r>
      <w:r w:rsidRPr="004C77E6">
        <w:rPr>
          <w:rFonts w:cs="Arial"/>
        </w:rPr>
        <w:t>w województwie łódzkim</w:t>
      </w:r>
      <w:r w:rsidRPr="00A079A6">
        <w:rPr>
          <w:rFonts w:cs="Arial"/>
        </w:rPr>
        <w:t>, oraz przepisów obowiązującego prawa.</w:t>
      </w:r>
    </w:p>
    <w:p w:rsidR="00A45140" w:rsidRPr="00A079A6" w:rsidRDefault="00A45140" w:rsidP="00A45140">
      <w:pPr>
        <w:pStyle w:val="Ustp"/>
        <w:numPr>
          <w:ilvl w:val="0"/>
          <w:numId w:val="7"/>
        </w:numPr>
        <w:tabs>
          <w:tab w:val="clear" w:pos="425"/>
          <w:tab w:val="left" w:pos="416"/>
        </w:tabs>
        <w:ind w:left="416"/>
        <w:rPr>
          <w:rFonts w:cs="Arial"/>
        </w:rPr>
      </w:pPr>
      <w:r w:rsidRPr="00A079A6">
        <w:rPr>
          <w:rFonts w:cs="Arial"/>
        </w:rPr>
        <w:t>Realizator projektu zob</w:t>
      </w:r>
      <w:r>
        <w:rPr>
          <w:rFonts w:cs="Arial"/>
        </w:rPr>
        <w:t>owiązuje</w:t>
      </w:r>
      <w:r w:rsidRPr="00A079A6">
        <w:rPr>
          <w:rFonts w:cs="Arial"/>
        </w:rPr>
        <w:t xml:space="preserve"> </w:t>
      </w:r>
      <w:r>
        <w:rPr>
          <w:rFonts w:cs="Arial"/>
        </w:rPr>
        <w:t>się</w:t>
      </w:r>
      <w:r w:rsidRPr="00A079A6">
        <w:rPr>
          <w:rFonts w:cs="Arial"/>
        </w:rPr>
        <w:t xml:space="preserve"> wydać beneficjentowi pomocy zaświadczenie o udzielonej pomocy </w:t>
      </w:r>
      <w:r w:rsidRPr="00A079A6">
        <w:rPr>
          <w:rFonts w:cs="Arial"/>
          <w:i/>
          <w:iCs/>
        </w:rPr>
        <w:t xml:space="preserve">de </w:t>
      </w:r>
      <w:proofErr w:type="spellStart"/>
      <w:r w:rsidRPr="00A079A6">
        <w:rPr>
          <w:rFonts w:cs="Arial"/>
          <w:i/>
          <w:iCs/>
        </w:rPr>
        <w:t>minimis</w:t>
      </w:r>
      <w:proofErr w:type="spellEnd"/>
      <w:r w:rsidRPr="00A079A6">
        <w:rPr>
          <w:rFonts w:cs="Arial"/>
        </w:rPr>
        <w:t xml:space="preserve">, zgodnie z ustawą o postępowaniu w sprawach dotyczących pomocy publicznej (t. j. Dz. U. z 2007 r., Nr 59, poz. 404 z </w:t>
      </w:r>
      <w:proofErr w:type="spellStart"/>
      <w:r w:rsidRPr="00A079A6">
        <w:rPr>
          <w:rFonts w:cs="Arial"/>
        </w:rPr>
        <w:t>późn</w:t>
      </w:r>
      <w:proofErr w:type="spellEnd"/>
      <w:r w:rsidRPr="00A079A6">
        <w:rPr>
          <w:rFonts w:cs="Arial"/>
        </w:rPr>
        <w:t>. zm.), w dniu podpisania niniejszej umowy.</w:t>
      </w:r>
    </w:p>
    <w:p w:rsidR="00A45140" w:rsidRPr="0070574C" w:rsidRDefault="00A45140" w:rsidP="00A45140">
      <w:pPr>
        <w:pStyle w:val="Ustp"/>
        <w:numPr>
          <w:ilvl w:val="0"/>
          <w:numId w:val="7"/>
        </w:numPr>
        <w:tabs>
          <w:tab w:val="clear" w:pos="425"/>
          <w:tab w:val="left" w:pos="416"/>
        </w:tabs>
        <w:ind w:left="416"/>
        <w:rPr>
          <w:rFonts w:cs="Arial"/>
          <w:b/>
          <w:bCs/>
        </w:rPr>
      </w:pPr>
      <w:r w:rsidRPr="00A079A6">
        <w:rPr>
          <w:rFonts w:cs="Arial"/>
        </w:rPr>
        <w:t>Jeżeli w wyniku realizacji przedsięwzięcia ostateczna kwota wsparcia ulegnie zmniejszeniu, realizator projektu zobowiąz</w:t>
      </w:r>
      <w:r>
        <w:rPr>
          <w:rFonts w:cs="Arial"/>
        </w:rPr>
        <w:t>uje się</w:t>
      </w:r>
      <w:r w:rsidRPr="00A079A6">
        <w:rPr>
          <w:rFonts w:cs="Arial"/>
        </w:rPr>
        <w:t xml:space="preserve"> wydać beneficjentowi pomocy zaktualizowane zaświadczenie o pomocy </w:t>
      </w:r>
      <w:r w:rsidRPr="00A079A6">
        <w:rPr>
          <w:rFonts w:cs="Arial"/>
          <w:i/>
          <w:iCs/>
        </w:rPr>
        <w:t xml:space="preserve">de </w:t>
      </w:r>
      <w:proofErr w:type="spellStart"/>
      <w:r w:rsidRPr="00A079A6">
        <w:rPr>
          <w:rFonts w:cs="Arial"/>
          <w:i/>
          <w:iCs/>
        </w:rPr>
        <w:t>minimis</w:t>
      </w:r>
      <w:proofErr w:type="spellEnd"/>
      <w:r w:rsidRPr="00A079A6">
        <w:rPr>
          <w:rFonts w:cs="Arial"/>
        </w:rPr>
        <w:t xml:space="preserve"> opiewające na </w:t>
      </w:r>
      <w:r>
        <w:rPr>
          <w:rFonts w:cs="Arial"/>
        </w:rPr>
        <w:t>właściwą</w:t>
      </w:r>
      <w:r w:rsidRPr="00A079A6">
        <w:rPr>
          <w:rFonts w:cs="Arial"/>
        </w:rPr>
        <w:t xml:space="preserve"> kwotę. Zaświadczenie należy wydać w terminie 14 dni od dnia uznania przedsięwzięcia za całkowicie rozliczone.</w:t>
      </w:r>
    </w:p>
    <w:p w:rsidR="0070574C" w:rsidRDefault="0070574C" w:rsidP="0070574C">
      <w:pPr>
        <w:pStyle w:val="Ustp"/>
        <w:tabs>
          <w:tab w:val="clear" w:pos="425"/>
          <w:tab w:val="clear" w:pos="720"/>
          <w:tab w:val="left" w:pos="416"/>
        </w:tabs>
        <w:ind w:left="0" w:firstLine="0"/>
        <w:rPr>
          <w:rFonts w:cs="Arial"/>
        </w:rPr>
      </w:pPr>
    </w:p>
    <w:p w:rsidR="0070574C" w:rsidRPr="00A079A6" w:rsidRDefault="0070574C" w:rsidP="0070574C">
      <w:pPr>
        <w:pStyle w:val="Ustp"/>
        <w:tabs>
          <w:tab w:val="clear" w:pos="425"/>
          <w:tab w:val="clear" w:pos="720"/>
          <w:tab w:val="left" w:pos="416"/>
        </w:tabs>
        <w:ind w:left="0" w:firstLine="0"/>
        <w:rPr>
          <w:rFonts w:cs="Arial"/>
          <w:b/>
          <w:bCs/>
        </w:rPr>
      </w:pPr>
    </w:p>
    <w:p w:rsidR="00A45140" w:rsidRPr="00A079A6" w:rsidRDefault="00A45140" w:rsidP="00A45140">
      <w:pPr>
        <w:pStyle w:val="Paragraf"/>
        <w:numPr>
          <w:ilvl w:val="0"/>
          <w:numId w:val="1"/>
        </w:numPr>
        <w:tabs>
          <w:tab w:val="left" w:pos="20"/>
          <w:tab w:val="num" w:pos="360"/>
        </w:tabs>
        <w:ind w:left="20"/>
        <w:rPr>
          <w:rFonts w:cs="Arial"/>
          <w:bCs/>
        </w:rPr>
      </w:pPr>
      <w:r w:rsidRPr="00A079A6">
        <w:rPr>
          <w:rFonts w:cs="Arial"/>
          <w:bCs/>
        </w:rPr>
        <w:lastRenderedPageBreak/>
        <w:t xml:space="preserve"> </w:t>
      </w:r>
    </w:p>
    <w:p w:rsidR="00A45140" w:rsidRPr="00A079A6" w:rsidRDefault="00A45140" w:rsidP="005022A2">
      <w:pPr>
        <w:pStyle w:val="Tytuparagrafu"/>
        <w:tabs>
          <w:tab w:val="clear" w:pos="785"/>
        </w:tabs>
        <w:ind w:left="2492" w:firstLine="340"/>
        <w:jc w:val="left"/>
        <w:rPr>
          <w:rFonts w:cs="Arial"/>
          <w:bCs/>
        </w:rPr>
      </w:pPr>
      <w:r w:rsidRPr="00A079A6">
        <w:rPr>
          <w:rFonts w:cs="Arial"/>
          <w:bCs/>
        </w:rPr>
        <w:t>Obowiązki beneficjenta pomocy</w:t>
      </w:r>
    </w:p>
    <w:p w:rsidR="00A45140" w:rsidRPr="00A079A6" w:rsidRDefault="00A45140" w:rsidP="00A45140">
      <w:pPr>
        <w:pStyle w:val="Ustp"/>
        <w:numPr>
          <w:ilvl w:val="0"/>
          <w:numId w:val="8"/>
        </w:numPr>
        <w:tabs>
          <w:tab w:val="clear" w:pos="425"/>
          <w:tab w:val="left" w:pos="416"/>
        </w:tabs>
        <w:ind w:left="416"/>
        <w:rPr>
          <w:rFonts w:cs="Arial"/>
        </w:rPr>
      </w:pPr>
      <w:r w:rsidRPr="00A079A6">
        <w:rPr>
          <w:rFonts w:cs="Arial"/>
        </w:rPr>
        <w:t>Beneficjent pomocy zobowiązuje się realizować przedsięwzięcie na które uzyskał wsparcie z najwyższym stopniem staranności, w sposób zapewniający uzyskanie jak najlepszych wyników i z dbałością wymaganą przez najlepszą praktykę w danej dziedzinie.</w:t>
      </w:r>
    </w:p>
    <w:p w:rsidR="00A45140" w:rsidRPr="001703CD" w:rsidRDefault="00A45140" w:rsidP="00807069">
      <w:pPr>
        <w:pStyle w:val="Ustp"/>
        <w:numPr>
          <w:ilvl w:val="0"/>
          <w:numId w:val="8"/>
        </w:numPr>
        <w:tabs>
          <w:tab w:val="clear" w:pos="425"/>
          <w:tab w:val="left" w:pos="416"/>
        </w:tabs>
        <w:ind w:left="416"/>
        <w:rPr>
          <w:rFonts w:cs="Arial"/>
        </w:rPr>
      </w:pPr>
      <w:r w:rsidRPr="001703CD">
        <w:rPr>
          <w:rFonts w:cs="Arial"/>
        </w:rPr>
        <w:t xml:space="preserve">Beneficjent zobowiązuje się rozpocząć działalność gospodarczą nie później niż </w:t>
      </w:r>
      <w:r w:rsidR="005022A2" w:rsidRPr="001703CD">
        <w:rPr>
          <w:rFonts w:cs="Arial"/>
        </w:rPr>
        <w:t xml:space="preserve">1 miesiąc </w:t>
      </w:r>
      <w:r w:rsidRPr="001703CD">
        <w:rPr>
          <w:rFonts w:cs="Arial"/>
        </w:rPr>
        <w:t>od dnia rejestracji działalności gospodarczej.</w:t>
      </w:r>
      <w:r w:rsidR="00807069" w:rsidRPr="001703CD">
        <w:rPr>
          <w:rFonts w:cs="Arial"/>
        </w:rPr>
        <w:t xml:space="preserve"> </w:t>
      </w:r>
    </w:p>
    <w:p w:rsidR="00710A66" w:rsidRPr="0070574C" w:rsidRDefault="00A45140" w:rsidP="0070574C">
      <w:pPr>
        <w:pStyle w:val="Ustp"/>
        <w:numPr>
          <w:ilvl w:val="0"/>
          <w:numId w:val="8"/>
        </w:numPr>
        <w:tabs>
          <w:tab w:val="clear" w:pos="425"/>
          <w:tab w:val="left" w:pos="416"/>
        </w:tabs>
        <w:ind w:left="416"/>
        <w:rPr>
          <w:rFonts w:cs="Arial"/>
        </w:rPr>
      </w:pPr>
      <w:r w:rsidRPr="00A079A6">
        <w:rPr>
          <w:rFonts w:cs="Arial"/>
        </w:rPr>
        <w:t xml:space="preserve">Beneficjent pomocy zobowiązuje się do prowadzenia działalności gospodarczej przez okres co najmniej 12 miesięcy od dnia jej rozpoczęcia. </w:t>
      </w:r>
    </w:p>
    <w:p w:rsidR="00424F47" w:rsidRPr="00424F47" w:rsidRDefault="00A45140" w:rsidP="00424F47">
      <w:pPr>
        <w:pStyle w:val="Ustp"/>
        <w:numPr>
          <w:ilvl w:val="0"/>
          <w:numId w:val="8"/>
        </w:numPr>
        <w:ind w:left="416"/>
        <w:rPr>
          <w:rFonts w:cs="Arial"/>
        </w:rPr>
      </w:pPr>
      <w:r w:rsidRPr="00A079A6">
        <w:rPr>
          <w:rFonts w:cs="Arial"/>
        </w:rPr>
        <w:t>Realizacja przedsięwzięcia, w szczególności wydatkowanie wsparcia musi być realizowane przez beneficjenta pomocy zgodnie z zaakceptowa</w:t>
      </w:r>
      <w:r w:rsidR="00710A66">
        <w:rPr>
          <w:rFonts w:cs="Arial"/>
        </w:rPr>
        <w:t>nym</w:t>
      </w:r>
      <w:r w:rsidR="00424F47">
        <w:rPr>
          <w:rFonts w:cs="Arial"/>
        </w:rPr>
        <w:t xml:space="preserve"> przez realizatora </w:t>
      </w:r>
      <w:r w:rsidR="00710A66">
        <w:rPr>
          <w:rFonts w:cs="Arial"/>
        </w:rPr>
        <w:t xml:space="preserve">projektu </w:t>
      </w:r>
      <w:r w:rsidRPr="00424F47">
        <w:rPr>
          <w:rFonts w:cs="Arial"/>
        </w:rPr>
        <w:t>wnioskiem wraz z załącznikami, w szczególnośc</w:t>
      </w:r>
      <w:r w:rsidR="00424F47">
        <w:rPr>
          <w:rFonts w:cs="Arial"/>
        </w:rPr>
        <w:t>i</w:t>
      </w:r>
      <w:r w:rsidR="00424F47" w:rsidRPr="00424F47">
        <w:rPr>
          <w:rFonts w:cs="Arial"/>
        </w:rPr>
        <w:t>:</w:t>
      </w:r>
    </w:p>
    <w:p w:rsidR="00A45140" w:rsidRPr="00A079A6" w:rsidRDefault="00A45140" w:rsidP="00A45140">
      <w:pPr>
        <w:pStyle w:val="PodUstp"/>
        <w:numPr>
          <w:ilvl w:val="0"/>
          <w:numId w:val="9"/>
        </w:numPr>
        <w:tabs>
          <w:tab w:val="left" w:pos="864"/>
        </w:tabs>
        <w:ind w:left="864"/>
        <w:rPr>
          <w:rFonts w:cs="Arial"/>
        </w:rPr>
      </w:pPr>
      <w:r w:rsidRPr="00A079A6">
        <w:rPr>
          <w:rFonts w:cs="Arial"/>
        </w:rPr>
        <w:t>biznesplanem,</w:t>
      </w:r>
    </w:p>
    <w:p w:rsidR="00A45140" w:rsidRPr="00A079A6" w:rsidRDefault="00A45140" w:rsidP="00A45140">
      <w:pPr>
        <w:pStyle w:val="PodUstp"/>
        <w:numPr>
          <w:ilvl w:val="0"/>
          <w:numId w:val="9"/>
        </w:numPr>
        <w:tabs>
          <w:tab w:val="left" w:pos="864"/>
        </w:tabs>
        <w:ind w:left="864"/>
        <w:rPr>
          <w:rFonts w:cs="Arial"/>
        </w:rPr>
      </w:pPr>
      <w:r w:rsidRPr="00A079A6">
        <w:rPr>
          <w:rFonts w:cs="Arial"/>
        </w:rPr>
        <w:t>harmonogramem rzeczowo-finansowym.</w:t>
      </w:r>
    </w:p>
    <w:p w:rsidR="00A45140" w:rsidRPr="00A079A6" w:rsidRDefault="00A45140" w:rsidP="00A45140">
      <w:pPr>
        <w:pStyle w:val="Ustp"/>
        <w:numPr>
          <w:ilvl w:val="0"/>
          <w:numId w:val="8"/>
        </w:numPr>
        <w:tabs>
          <w:tab w:val="clear" w:pos="425"/>
          <w:tab w:val="left" w:pos="416"/>
        </w:tabs>
        <w:ind w:left="416"/>
        <w:rPr>
          <w:rFonts w:cs="Arial"/>
        </w:rPr>
      </w:pPr>
      <w:r w:rsidRPr="00A079A6">
        <w:rPr>
          <w:rFonts w:cs="Arial"/>
        </w:rPr>
        <w:t>Beneficjent pomocy zobowiązany jest do stosowania przepisów prawa dotyczących rozliczeń księgowych i podatkowych w zakresie ewidencjonowania kosztów prowadzenia działalności, w tym wydatków poniesionych ze środków wsparcia.</w:t>
      </w:r>
    </w:p>
    <w:p w:rsidR="00710A66" w:rsidRPr="00710A66" w:rsidRDefault="00A45140" w:rsidP="00710A66">
      <w:pPr>
        <w:pStyle w:val="Tekstpodstawowy"/>
        <w:widowControl/>
        <w:numPr>
          <w:ilvl w:val="0"/>
          <w:numId w:val="8"/>
        </w:numPr>
        <w:tabs>
          <w:tab w:val="clear" w:pos="785"/>
          <w:tab w:val="num" w:pos="426"/>
        </w:tabs>
        <w:suppressAutoHyphens w:val="0"/>
        <w:autoSpaceDE w:val="0"/>
        <w:autoSpaceDN w:val="0"/>
        <w:adjustRightInd w:val="0"/>
        <w:spacing w:after="100" w:afterAutospacing="1"/>
        <w:ind w:left="426" w:hanging="426"/>
        <w:jc w:val="both"/>
        <w:rPr>
          <w:rFonts w:ascii="Arial" w:hAnsi="Arial" w:cs="Arial"/>
          <w:strike/>
          <w:kern w:val="22"/>
          <w:sz w:val="22"/>
          <w:szCs w:val="22"/>
        </w:rPr>
      </w:pPr>
      <w:r w:rsidRPr="00424F47">
        <w:rPr>
          <w:rFonts w:ascii="Arial" w:hAnsi="Arial" w:cs="Arial"/>
          <w:kern w:val="22"/>
          <w:sz w:val="22"/>
          <w:szCs w:val="22"/>
        </w:rPr>
        <w:t>Beneficjent pomocy zobowiązany jest przedłożyć u realizatora projektu dokument ZUS ZUA/ZZA</w:t>
      </w:r>
      <w:r w:rsidR="00062667">
        <w:rPr>
          <w:rFonts w:ascii="Arial" w:hAnsi="Arial" w:cs="Arial"/>
          <w:kern w:val="22"/>
          <w:sz w:val="22"/>
          <w:szCs w:val="22"/>
        </w:rPr>
        <w:t>,</w:t>
      </w:r>
      <w:r w:rsidRPr="00424F47">
        <w:rPr>
          <w:rFonts w:ascii="Arial" w:hAnsi="Arial" w:cs="Arial"/>
          <w:kern w:val="22"/>
          <w:sz w:val="22"/>
          <w:szCs w:val="22"/>
        </w:rPr>
        <w:t xml:space="preserve"> </w:t>
      </w:r>
      <w:r w:rsidR="00062667" w:rsidRPr="00424F47">
        <w:rPr>
          <w:rFonts w:ascii="Arial" w:hAnsi="Arial" w:cs="Arial"/>
          <w:kern w:val="22"/>
          <w:sz w:val="22"/>
          <w:szCs w:val="22"/>
        </w:rPr>
        <w:t>jeśli działalność gospodarcza jest jedynym tytułem ubezpiecze</w:t>
      </w:r>
      <w:r w:rsidR="00062667">
        <w:rPr>
          <w:rFonts w:ascii="Arial" w:hAnsi="Arial" w:cs="Arial"/>
          <w:kern w:val="22"/>
          <w:sz w:val="22"/>
          <w:szCs w:val="22"/>
        </w:rPr>
        <w:t xml:space="preserve">ń, </w:t>
      </w:r>
      <w:r w:rsidRPr="00062667">
        <w:rPr>
          <w:rFonts w:ascii="Arial" w:hAnsi="Arial" w:cs="Arial"/>
          <w:kern w:val="22"/>
          <w:sz w:val="22"/>
          <w:szCs w:val="22"/>
        </w:rPr>
        <w:t xml:space="preserve">albo decyzję </w:t>
      </w:r>
      <w:r w:rsidR="00062667">
        <w:rPr>
          <w:rFonts w:ascii="Arial" w:hAnsi="Arial" w:cs="Arial"/>
          <w:kern w:val="22"/>
          <w:sz w:val="22"/>
          <w:szCs w:val="22"/>
        </w:rPr>
        <w:br/>
      </w:r>
      <w:r w:rsidRPr="00062667">
        <w:rPr>
          <w:rFonts w:ascii="Arial" w:hAnsi="Arial" w:cs="Arial"/>
          <w:kern w:val="22"/>
          <w:sz w:val="22"/>
          <w:szCs w:val="22"/>
        </w:rPr>
        <w:t xml:space="preserve">o podleganiu ubezpieczeniu w KRUS w terminie </w:t>
      </w:r>
      <w:r w:rsidR="00424F47" w:rsidRPr="00062667">
        <w:rPr>
          <w:rFonts w:ascii="Arial" w:hAnsi="Arial" w:cs="Arial"/>
          <w:kern w:val="22"/>
          <w:sz w:val="22"/>
          <w:szCs w:val="22"/>
        </w:rPr>
        <w:t>30</w:t>
      </w:r>
      <w:r w:rsidRPr="00062667">
        <w:rPr>
          <w:rFonts w:ascii="Arial" w:hAnsi="Arial" w:cs="Arial"/>
          <w:kern w:val="22"/>
          <w:sz w:val="22"/>
          <w:szCs w:val="22"/>
        </w:rPr>
        <w:t xml:space="preserve"> dni od dnia rozpoczęcia działalności gospodarczej</w:t>
      </w:r>
      <w:r w:rsidR="00424F47" w:rsidRPr="00062667">
        <w:rPr>
          <w:rFonts w:ascii="Arial" w:hAnsi="Arial" w:cs="Arial"/>
          <w:kern w:val="22"/>
          <w:sz w:val="22"/>
          <w:szCs w:val="22"/>
        </w:rPr>
        <w:t>.</w:t>
      </w:r>
    </w:p>
    <w:p w:rsidR="00A45140" w:rsidRPr="00A079A6" w:rsidRDefault="00A45140" w:rsidP="00710A66">
      <w:pPr>
        <w:pStyle w:val="Ustp"/>
        <w:numPr>
          <w:ilvl w:val="0"/>
          <w:numId w:val="8"/>
        </w:numPr>
        <w:tabs>
          <w:tab w:val="clear" w:pos="425"/>
          <w:tab w:val="left" w:pos="416"/>
        </w:tabs>
        <w:ind w:left="416"/>
        <w:rPr>
          <w:rFonts w:cs="Arial"/>
        </w:rPr>
      </w:pPr>
      <w:r w:rsidRPr="00A079A6">
        <w:rPr>
          <w:rFonts w:cs="Arial"/>
        </w:rPr>
        <w:t>Beneficjent pomocy zobowiązuje się przechowywać wszelką dokumentację związaną z otrzymanym wsparciem przez okres 10 lat od dnia podpisania niniejszej umowy.</w:t>
      </w:r>
    </w:p>
    <w:p w:rsidR="00A45140" w:rsidRPr="00A079A6" w:rsidRDefault="00A45140" w:rsidP="00062667">
      <w:pPr>
        <w:pStyle w:val="Ustp"/>
        <w:numPr>
          <w:ilvl w:val="0"/>
          <w:numId w:val="8"/>
        </w:numPr>
        <w:tabs>
          <w:tab w:val="clear" w:pos="425"/>
          <w:tab w:val="left" w:pos="416"/>
        </w:tabs>
        <w:ind w:left="416"/>
        <w:rPr>
          <w:rFonts w:cs="Arial"/>
        </w:rPr>
      </w:pPr>
      <w:r w:rsidRPr="00A079A6">
        <w:rPr>
          <w:rFonts w:cs="Arial"/>
        </w:rPr>
        <w:t>Beneficjent pomocy zobowiązany jest poddać się kontroli uprawnionych organów w zakresie prawidłowości wydatkowania wsparcia oraz należytego wykonywania umowy, w szczególności kontroli realizatora projektu oraz kontroli IP2.</w:t>
      </w:r>
    </w:p>
    <w:p w:rsidR="00A45140" w:rsidRPr="00A079A6" w:rsidRDefault="00A45140" w:rsidP="00062667">
      <w:pPr>
        <w:pStyle w:val="Ustp"/>
        <w:numPr>
          <w:ilvl w:val="0"/>
          <w:numId w:val="8"/>
        </w:numPr>
        <w:tabs>
          <w:tab w:val="clear" w:pos="425"/>
          <w:tab w:val="left" w:pos="416"/>
        </w:tabs>
        <w:ind w:left="416"/>
        <w:rPr>
          <w:rFonts w:cs="Arial"/>
        </w:rPr>
      </w:pPr>
      <w:r w:rsidRPr="00A079A6">
        <w:rPr>
          <w:rFonts w:cs="Arial"/>
        </w:rPr>
        <w:t>W ramach prowadzonej kontroli beneficjent pomocy zobowiązany jest udostępnić kontrolującym pomieszczenia, w których działalność gospodarcza jest prowadzona, umożliwić oględziny sprzętu, wyposażenia oraz towarów</w:t>
      </w:r>
      <w:r w:rsidRPr="00A079A6">
        <w:rPr>
          <w:rStyle w:val="Odwoanieprzypisudolnego"/>
          <w:rFonts w:cs="Arial"/>
        </w:rPr>
        <w:footnoteReference w:id="3"/>
      </w:r>
      <w:r w:rsidRPr="00A079A6">
        <w:rPr>
          <w:rFonts w:cs="Arial"/>
        </w:rPr>
        <w:t xml:space="preserve"> zakupionych ze środków wsparcia oraz udostępnić inne dokumenty potwierdzające prawidłowości wydatkowania środków.</w:t>
      </w:r>
    </w:p>
    <w:p w:rsidR="00A45140" w:rsidRPr="00A079A6" w:rsidRDefault="00A45140" w:rsidP="00062667">
      <w:pPr>
        <w:pStyle w:val="Ustp"/>
        <w:numPr>
          <w:ilvl w:val="0"/>
          <w:numId w:val="8"/>
        </w:numPr>
        <w:tabs>
          <w:tab w:val="clear" w:pos="425"/>
          <w:tab w:val="left" w:pos="416"/>
        </w:tabs>
        <w:ind w:left="416"/>
        <w:rPr>
          <w:rFonts w:cs="Arial"/>
        </w:rPr>
      </w:pPr>
      <w:r w:rsidRPr="00A079A6">
        <w:rPr>
          <w:rFonts w:cs="Arial"/>
        </w:rPr>
        <w:t>Beneficjent pomocy ma obowiązek niezwłocznie powiadomić realizatora projektu o wszelkich okolicznościach mogących zakłócić prawidłową realizację przedsięwzięcia.</w:t>
      </w:r>
    </w:p>
    <w:p w:rsidR="00A45140" w:rsidRPr="00A079A6" w:rsidRDefault="00A45140" w:rsidP="00062667">
      <w:pPr>
        <w:pStyle w:val="Ustp"/>
        <w:numPr>
          <w:ilvl w:val="0"/>
          <w:numId w:val="8"/>
        </w:numPr>
        <w:tabs>
          <w:tab w:val="clear" w:pos="425"/>
          <w:tab w:val="left" w:pos="416"/>
        </w:tabs>
        <w:ind w:left="416"/>
        <w:rPr>
          <w:rFonts w:cs="Arial"/>
        </w:rPr>
      </w:pPr>
      <w:r w:rsidRPr="00A079A6">
        <w:rPr>
          <w:rFonts w:cs="Arial"/>
        </w:rPr>
        <w:t>Beneficjent pomocy ma obowiązek niezwłocznie powiadomić realizatora projektu o każdej zmianie danych osobowych oraz zmianie adresu do korespondencji.</w:t>
      </w:r>
    </w:p>
    <w:p w:rsidR="00A45140" w:rsidRDefault="00A45140" w:rsidP="00062667">
      <w:pPr>
        <w:pStyle w:val="Ustp"/>
        <w:numPr>
          <w:ilvl w:val="0"/>
          <w:numId w:val="8"/>
        </w:numPr>
        <w:tabs>
          <w:tab w:val="clear" w:pos="425"/>
          <w:tab w:val="left" w:pos="416"/>
        </w:tabs>
        <w:ind w:left="416"/>
        <w:rPr>
          <w:rFonts w:cs="Arial"/>
        </w:rPr>
      </w:pPr>
      <w:r w:rsidRPr="00A079A6">
        <w:rPr>
          <w:rFonts w:cs="Arial"/>
        </w:rPr>
        <w:t>Beneficjent pomocy ponosi wyłączną odpowiedzialność za szkody wyrządzone wobec osób trzecich w związku z realizacją przedsięwzięcia oraz prowadzoną działalnością gospodarczą.</w:t>
      </w:r>
    </w:p>
    <w:p w:rsidR="0070574C" w:rsidRPr="00A079A6" w:rsidRDefault="0070574C" w:rsidP="0070574C">
      <w:pPr>
        <w:pStyle w:val="Ustp"/>
        <w:tabs>
          <w:tab w:val="clear" w:pos="425"/>
          <w:tab w:val="clear" w:pos="720"/>
          <w:tab w:val="left" w:pos="416"/>
        </w:tabs>
        <w:ind w:left="416" w:firstLine="0"/>
        <w:rPr>
          <w:rFonts w:cs="Arial"/>
        </w:rPr>
      </w:pPr>
    </w:p>
    <w:p w:rsidR="00A45140" w:rsidRPr="00A079A6" w:rsidRDefault="00A45140" w:rsidP="00A45140">
      <w:pPr>
        <w:pStyle w:val="Paragraf"/>
        <w:numPr>
          <w:ilvl w:val="0"/>
          <w:numId w:val="1"/>
        </w:numPr>
        <w:tabs>
          <w:tab w:val="left" w:pos="20"/>
          <w:tab w:val="num" w:pos="360"/>
        </w:tabs>
        <w:ind w:left="20"/>
        <w:rPr>
          <w:rFonts w:cs="Arial"/>
        </w:rPr>
      </w:pPr>
      <w:r w:rsidRPr="00A079A6">
        <w:rPr>
          <w:rFonts w:cs="Arial"/>
        </w:rPr>
        <w:lastRenderedPageBreak/>
        <w:t xml:space="preserve"> </w:t>
      </w:r>
    </w:p>
    <w:p w:rsidR="00A45140" w:rsidRPr="00A079A6" w:rsidRDefault="00A45140" w:rsidP="00524ACD">
      <w:pPr>
        <w:pStyle w:val="Tytuparagrafu"/>
        <w:tabs>
          <w:tab w:val="clear" w:pos="785"/>
        </w:tabs>
        <w:ind w:left="2492" w:firstLine="1048"/>
        <w:jc w:val="left"/>
        <w:rPr>
          <w:rFonts w:cs="Arial"/>
        </w:rPr>
      </w:pPr>
      <w:r w:rsidRPr="00A079A6">
        <w:rPr>
          <w:rFonts w:cs="Arial"/>
        </w:rPr>
        <w:t>Rozliczenie wsparcia</w:t>
      </w:r>
    </w:p>
    <w:p w:rsidR="00A45140" w:rsidRPr="00A079A6" w:rsidRDefault="00A45140" w:rsidP="00A45140">
      <w:pPr>
        <w:pStyle w:val="Ustp"/>
        <w:numPr>
          <w:ilvl w:val="0"/>
          <w:numId w:val="10"/>
        </w:numPr>
        <w:tabs>
          <w:tab w:val="clear" w:pos="425"/>
          <w:tab w:val="left" w:pos="416"/>
        </w:tabs>
        <w:ind w:left="416"/>
        <w:rPr>
          <w:rFonts w:cs="Arial"/>
        </w:rPr>
      </w:pPr>
      <w:r w:rsidRPr="00A079A6">
        <w:rPr>
          <w:rFonts w:cs="Arial"/>
        </w:rPr>
        <w:t>Warunkiem uznania przedsięwzięcia za całkowicie rozliczone jest:</w:t>
      </w:r>
    </w:p>
    <w:p w:rsidR="00A45140" w:rsidRPr="00A079A6" w:rsidRDefault="00A45140" w:rsidP="00A45140">
      <w:pPr>
        <w:pStyle w:val="PodUstp"/>
        <w:numPr>
          <w:ilvl w:val="0"/>
          <w:numId w:val="11"/>
        </w:numPr>
        <w:tabs>
          <w:tab w:val="left" w:pos="864"/>
        </w:tabs>
        <w:ind w:left="777" w:hanging="340"/>
        <w:rPr>
          <w:rFonts w:cs="Arial"/>
        </w:rPr>
      </w:pPr>
      <w:r w:rsidRPr="00A079A6">
        <w:rPr>
          <w:rFonts w:cs="Arial"/>
        </w:rPr>
        <w:t>zrealizowanie przedsięwzięcia zgodnie z umową, wnioskiem, harmonogramem rzeczowo-finansowym i właściwymi przepisami prawa</w:t>
      </w:r>
      <w:r>
        <w:rPr>
          <w:rFonts w:cs="Arial"/>
        </w:rPr>
        <w:t>;</w:t>
      </w:r>
    </w:p>
    <w:p w:rsidR="00A45140" w:rsidRPr="009967AF" w:rsidRDefault="00A45140" w:rsidP="00A45140">
      <w:pPr>
        <w:pStyle w:val="PodUstp"/>
        <w:numPr>
          <w:ilvl w:val="0"/>
          <w:numId w:val="11"/>
        </w:numPr>
        <w:tabs>
          <w:tab w:val="left" w:pos="864"/>
        </w:tabs>
        <w:ind w:left="777" w:hanging="340"/>
        <w:rPr>
          <w:rFonts w:cs="Arial"/>
        </w:rPr>
      </w:pPr>
      <w:r w:rsidRPr="009967AF">
        <w:rPr>
          <w:rFonts w:cs="Arial"/>
        </w:rPr>
        <w:t>przedsta</w:t>
      </w:r>
      <w:r w:rsidR="009967AF" w:rsidRPr="009967AF">
        <w:rPr>
          <w:rFonts w:cs="Arial"/>
        </w:rPr>
        <w:t xml:space="preserve">wienie zestawienia towarów </w:t>
      </w:r>
      <w:r w:rsidR="00710A66" w:rsidRPr="00A079A6">
        <w:rPr>
          <w:rFonts w:cs="Arial"/>
          <w:szCs w:val="22"/>
        </w:rPr>
        <w:t xml:space="preserve">i/lub </w:t>
      </w:r>
      <w:r w:rsidR="009967AF" w:rsidRPr="009967AF">
        <w:rPr>
          <w:rFonts w:cs="Arial"/>
        </w:rPr>
        <w:t xml:space="preserve">usług, których zakup został dokonany w ramach otrzymanego wsparcia </w:t>
      </w:r>
      <w:r w:rsidRPr="009967AF">
        <w:rPr>
          <w:rFonts w:cs="Arial"/>
          <w:kern w:val="22"/>
        </w:rPr>
        <w:t xml:space="preserve">wraz z oświadczeniem </w:t>
      </w:r>
      <w:r w:rsidR="009967AF" w:rsidRPr="009967AF">
        <w:rPr>
          <w:rFonts w:cs="Arial"/>
          <w:kern w:val="22"/>
        </w:rPr>
        <w:t>o następującej treści: „oświadczam, że wydatkowałem/</w:t>
      </w:r>
      <w:proofErr w:type="spellStart"/>
      <w:r w:rsidR="009967AF" w:rsidRPr="009967AF">
        <w:rPr>
          <w:rFonts w:cs="Arial"/>
          <w:kern w:val="22"/>
        </w:rPr>
        <w:t>am</w:t>
      </w:r>
      <w:proofErr w:type="spellEnd"/>
      <w:r w:rsidR="009967AF" w:rsidRPr="009967AF">
        <w:rPr>
          <w:rFonts w:cs="Arial"/>
          <w:kern w:val="22"/>
        </w:rPr>
        <w:t xml:space="preserve"> wsparcie zgodnie z harmonogramem rzeczowo- finansowym załączonym do wniosku o udzielenie wsparcia na uruchomienie działalności gospodarczej”</w:t>
      </w:r>
      <w:r w:rsidRPr="009967AF">
        <w:rPr>
          <w:rFonts w:cs="Arial"/>
        </w:rPr>
        <w:t>;</w:t>
      </w:r>
    </w:p>
    <w:p w:rsidR="00A45140" w:rsidRDefault="00A45140" w:rsidP="00A45140">
      <w:pPr>
        <w:pStyle w:val="PodUstp"/>
        <w:numPr>
          <w:ilvl w:val="0"/>
          <w:numId w:val="11"/>
        </w:numPr>
        <w:tabs>
          <w:tab w:val="left" w:pos="864"/>
        </w:tabs>
        <w:ind w:left="777" w:hanging="340"/>
        <w:rPr>
          <w:rFonts w:cs="Arial"/>
          <w:szCs w:val="22"/>
        </w:rPr>
      </w:pPr>
      <w:r>
        <w:rPr>
          <w:szCs w:val="22"/>
        </w:rPr>
        <w:t>zweryfikowanie przez realizatora projektu okoliczności, że działalność gospodarcza nie została wyrejestrowana ani zawieszona w okresie, o którym mowa w § 5 ust. 3;</w:t>
      </w:r>
    </w:p>
    <w:p w:rsidR="00A45140" w:rsidRPr="00A079A6" w:rsidRDefault="00A45140" w:rsidP="00A45140">
      <w:pPr>
        <w:pStyle w:val="PodUstp"/>
        <w:numPr>
          <w:ilvl w:val="0"/>
          <w:numId w:val="11"/>
        </w:numPr>
        <w:tabs>
          <w:tab w:val="left" w:pos="864"/>
        </w:tabs>
        <w:ind w:left="777" w:hanging="340"/>
        <w:rPr>
          <w:rFonts w:cs="Arial"/>
        </w:rPr>
      </w:pPr>
      <w:r w:rsidRPr="00A079A6">
        <w:rPr>
          <w:rFonts w:cs="Arial"/>
        </w:rPr>
        <w:t>pozytywny wynik kontroli realizatora projektu mającej na celu wykazanie czy realizacja przedsięwzięcia została wykonana zgodnie z umową, wnioskiem, harmonogramem rzeczowo-finansowym i właściwymi przepisami prawa</w:t>
      </w:r>
      <w:r>
        <w:rPr>
          <w:rFonts w:cs="Arial"/>
        </w:rPr>
        <w:t>;</w:t>
      </w:r>
    </w:p>
    <w:p w:rsidR="00A45140" w:rsidRPr="00A079A6" w:rsidRDefault="00A45140" w:rsidP="00A45140">
      <w:pPr>
        <w:pStyle w:val="PodUstp"/>
        <w:numPr>
          <w:ilvl w:val="0"/>
          <w:numId w:val="11"/>
        </w:numPr>
        <w:tabs>
          <w:tab w:val="left" w:pos="864"/>
        </w:tabs>
        <w:ind w:left="777" w:hanging="340"/>
        <w:rPr>
          <w:rFonts w:cs="Arial"/>
        </w:rPr>
      </w:pPr>
      <w:r w:rsidRPr="00A079A6">
        <w:rPr>
          <w:rFonts w:cs="Arial"/>
        </w:rPr>
        <w:t>akceptacj</w:t>
      </w:r>
      <w:r>
        <w:rPr>
          <w:rFonts w:cs="Arial"/>
        </w:rPr>
        <w:t>a</w:t>
      </w:r>
      <w:r w:rsidRPr="00A079A6">
        <w:rPr>
          <w:rFonts w:cs="Arial"/>
        </w:rPr>
        <w:t xml:space="preserve"> przez realizatora projektu z</w:t>
      </w:r>
      <w:r w:rsidR="006B43C5">
        <w:rPr>
          <w:rFonts w:cs="Arial"/>
        </w:rPr>
        <w:t>estawienia</w:t>
      </w:r>
      <w:r w:rsidRPr="00A079A6">
        <w:rPr>
          <w:rFonts w:cs="Arial"/>
        </w:rPr>
        <w:t xml:space="preserve">, o którym mowa w </w:t>
      </w:r>
      <w:proofErr w:type="spellStart"/>
      <w:r w:rsidRPr="00A079A6">
        <w:rPr>
          <w:rFonts w:cs="Arial"/>
        </w:rPr>
        <w:t>pkt</w:t>
      </w:r>
      <w:proofErr w:type="spellEnd"/>
      <w:r w:rsidRPr="00A079A6">
        <w:rPr>
          <w:rFonts w:cs="Arial"/>
        </w:rPr>
        <w:t xml:space="preserve"> b).</w:t>
      </w:r>
    </w:p>
    <w:p w:rsidR="00A45140" w:rsidRPr="0074707E" w:rsidRDefault="00550E5E" w:rsidP="00A45140">
      <w:pPr>
        <w:pStyle w:val="Ustp"/>
        <w:numPr>
          <w:ilvl w:val="0"/>
          <w:numId w:val="10"/>
        </w:numPr>
        <w:tabs>
          <w:tab w:val="clear" w:pos="425"/>
          <w:tab w:val="left" w:pos="416"/>
        </w:tabs>
        <w:ind w:left="416"/>
        <w:rPr>
          <w:rFonts w:cs="Arial"/>
          <w:color w:val="000000"/>
        </w:rPr>
      </w:pPr>
      <w:r>
        <w:rPr>
          <w:rFonts w:cs="Arial"/>
        </w:rPr>
        <w:t>Dokumenty,</w:t>
      </w:r>
      <w:r w:rsidR="00A45140" w:rsidRPr="00A079A6">
        <w:rPr>
          <w:rFonts w:cs="Arial"/>
        </w:rPr>
        <w:t xml:space="preserve"> o których mowa w ust. 1b</w:t>
      </w:r>
      <w:r w:rsidR="00A45140">
        <w:rPr>
          <w:rFonts w:cs="Arial"/>
        </w:rPr>
        <w:t xml:space="preserve"> </w:t>
      </w:r>
      <w:r w:rsidR="00A45140" w:rsidRPr="00A079A6">
        <w:rPr>
          <w:rFonts w:cs="Arial"/>
        </w:rPr>
        <w:t>powinn</w:t>
      </w:r>
      <w:r>
        <w:rPr>
          <w:rFonts w:cs="Arial"/>
        </w:rPr>
        <w:t>y</w:t>
      </w:r>
      <w:r w:rsidR="00A45140" w:rsidRPr="00A079A6">
        <w:rPr>
          <w:rFonts w:cs="Arial"/>
        </w:rPr>
        <w:t xml:space="preserve"> zostać złożone w terminie </w:t>
      </w:r>
      <w:r w:rsidR="00A45140" w:rsidRPr="001703CD">
        <w:rPr>
          <w:rFonts w:cs="Arial"/>
        </w:rPr>
        <w:t>30 dni</w:t>
      </w:r>
      <w:r w:rsidR="00A45140" w:rsidRPr="00A079A6">
        <w:rPr>
          <w:rFonts w:cs="Arial"/>
        </w:rPr>
        <w:t xml:space="preserve"> licząc od dnia wskazanego w </w:t>
      </w:r>
      <w:r w:rsidR="00A45140" w:rsidRPr="00A8179B">
        <w:rPr>
          <w:rFonts w:cs="Arial"/>
        </w:rPr>
        <w:t xml:space="preserve">§ 3 ust. </w:t>
      </w:r>
      <w:r w:rsidR="0070574C">
        <w:rPr>
          <w:rFonts w:cs="Arial"/>
        </w:rPr>
        <w:t>7</w:t>
      </w:r>
      <w:r w:rsidR="00A45140" w:rsidRPr="00A8179B">
        <w:rPr>
          <w:rFonts w:cs="Arial"/>
        </w:rPr>
        <w:t>b.</w:t>
      </w:r>
    </w:p>
    <w:p w:rsidR="00F977CA" w:rsidRPr="006B43C5" w:rsidRDefault="00A45140" w:rsidP="006B43C5">
      <w:pPr>
        <w:pStyle w:val="Ustp"/>
        <w:numPr>
          <w:ilvl w:val="0"/>
          <w:numId w:val="10"/>
        </w:numPr>
        <w:ind w:left="416"/>
        <w:rPr>
          <w:rFonts w:cs="Arial"/>
        </w:rPr>
      </w:pPr>
      <w:r w:rsidRPr="00A079A6">
        <w:rPr>
          <w:rFonts w:cs="Arial"/>
        </w:rPr>
        <w:t>Termin, o którym mowa w ust. 2 może być przedłużony przez realizatora projektu na wniosek beneficjenta pomocy.</w:t>
      </w:r>
    </w:p>
    <w:p w:rsidR="00A45140" w:rsidRPr="00A079A6" w:rsidRDefault="00A45140" w:rsidP="00A45140">
      <w:pPr>
        <w:pStyle w:val="Ustp"/>
        <w:numPr>
          <w:ilvl w:val="0"/>
          <w:numId w:val="10"/>
        </w:numPr>
        <w:tabs>
          <w:tab w:val="clear" w:pos="425"/>
          <w:tab w:val="left" w:pos="416"/>
        </w:tabs>
        <w:ind w:left="416"/>
        <w:rPr>
          <w:rFonts w:cs="Arial"/>
        </w:rPr>
      </w:pPr>
      <w:r w:rsidRPr="00A079A6">
        <w:rPr>
          <w:rFonts w:cs="Arial"/>
        </w:rPr>
        <w:t>Zgodność przedsięwzięcia, o której mowa w ust. 1a oznacza, w szczególności, że:</w:t>
      </w:r>
    </w:p>
    <w:p w:rsidR="00A45140" w:rsidRPr="00A079A6" w:rsidRDefault="00A45140" w:rsidP="00A45140">
      <w:pPr>
        <w:pStyle w:val="PodUstp"/>
        <w:numPr>
          <w:ilvl w:val="0"/>
          <w:numId w:val="12"/>
        </w:numPr>
        <w:tabs>
          <w:tab w:val="left" w:pos="864"/>
        </w:tabs>
        <w:ind w:left="777" w:hanging="340"/>
        <w:rPr>
          <w:rFonts w:cs="Arial"/>
        </w:rPr>
      </w:pPr>
      <w:r w:rsidRPr="00A079A6">
        <w:rPr>
          <w:rFonts w:cs="Arial"/>
        </w:rPr>
        <w:t>rodzaj i charakter prowadzonej działalności gospodarczej jest zgodny z treścią wniosku</w:t>
      </w:r>
      <w:r>
        <w:rPr>
          <w:rFonts w:cs="Arial"/>
        </w:rPr>
        <w:t>,</w:t>
      </w:r>
    </w:p>
    <w:p w:rsidR="00A45140" w:rsidRPr="00A079A6" w:rsidRDefault="00A45140" w:rsidP="00A45140">
      <w:pPr>
        <w:pStyle w:val="PodUstp"/>
        <w:numPr>
          <w:ilvl w:val="0"/>
          <w:numId w:val="12"/>
        </w:numPr>
        <w:tabs>
          <w:tab w:val="left" w:pos="864"/>
        </w:tabs>
        <w:ind w:left="777" w:hanging="340"/>
        <w:rPr>
          <w:rFonts w:cs="Arial"/>
        </w:rPr>
      </w:pPr>
      <w:r w:rsidRPr="00A079A6">
        <w:rPr>
          <w:rFonts w:cs="Arial"/>
        </w:rPr>
        <w:t>działalność gospodarcza prowadzona była w sposób nieprzerwany przez okres wymagany niniejszą umową</w:t>
      </w:r>
      <w:r>
        <w:rPr>
          <w:rFonts w:cs="Arial"/>
        </w:rPr>
        <w:t>,</w:t>
      </w:r>
    </w:p>
    <w:p w:rsidR="00A45140" w:rsidRPr="00A079A6" w:rsidRDefault="00A45140" w:rsidP="00A45140">
      <w:pPr>
        <w:pStyle w:val="PodUstp"/>
        <w:numPr>
          <w:ilvl w:val="0"/>
          <w:numId w:val="12"/>
        </w:numPr>
        <w:tabs>
          <w:tab w:val="left" w:pos="864"/>
        </w:tabs>
        <w:ind w:left="777" w:hanging="340"/>
        <w:rPr>
          <w:rFonts w:cs="Arial"/>
        </w:rPr>
      </w:pPr>
      <w:r w:rsidRPr="00A079A6">
        <w:rPr>
          <w:rFonts w:cs="Arial"/>
        </w:rPr>
        <w:t>środki wsparcia zostały wydatkowane w sposób prawidłowy, w szczególności zakupione przez beneficjenta pomocy wyposażenie, towary i usługi są zgodne z treścią wniosku</w:t>
      </w:r>
      <w:r>
        <w:rPr>
          <w:rFonts w:cs="Arial"/>
        </w:rPr>
        <w:t>,</w:t>
      </w:r>
    </w:p>
    <w:p w:rsidR="00A45140" w:rsidRPr="00A079A6" w:rsidRDefault="00A45140" w:rsidP="00A45140">
      <w:pPr>
        <w:pStyle w:val="PodUstp"/>
        <w:numPr>
          <w:ilvl w:val="0"/>
          <w:numId w:val="12"/>
        </w:numPr>
        <w:tabs>
          <w:tab w:val="left" w:pos="864"/>
        </w:tabs>
        <w:ind w:left="777" w:hanging="340"/>
        <w:rPr>
          <w:rFonts w:cs="Arial"/>
        </w:rPr>
      </w:pPr>
      <w:r w:rsidRPr="00A079A6">
        <w:rPr>
          <w:rFonts w:cs="Arial"/>
        </w:rPr>
        <w:t>beneficjent pomocy posiada sprzęt i wyposażenie zakupione ze środków wsparcia finansowego albo wykaże, że towary, które zakupił zostały zużyte lub sprzedane w ramach prowadzonej działalności gospodarczej a usługi wykonane</w:t>
      </w:r>
      <w:r>
        <w:rPr>
          <w:rFonts w:cs="Arial"/>
        </w:rPr>
        <w:t>,</w:t>
      </w:r>
    </w:p>
    <w:p w:rsidR="00A45140" w:rsidRPr="00A079A6" w:rsidRDefault="00A45140" w:rsidP="00A45140">
      <w:pPr>
        <w:pStyle w:val="PodUstp"/>
        <w:numPr>
          <w:ilvl w:val="0"/>
          <w:numId w:val="12"/>
        </w:numPr>
        <w:tabs>
          <w:tab w:val="left" w:pos="864"/>
        </w:tabs>
        <w:ind w:left="777" w:hanging="340"/>
        <w:rPr>
          <w:rFonts w:cs="Arial"/>
        </w:rPr>
      </w:pPr>
      <w:r w:rsidRPr="00A079A6">
        <w:rPr>
          <w:rFonts w:cs="Arial"/>
        </w:rPr>
        <w:t>w razie trudności z wykazaniem okoliczności, o której mowa w punkcie d, w inny wiarygodny sposób uzasadni zgodność przedsięwzięcia z umową, wnioskiem, harmonogramem rzeczowo-finansowym i właściwymi przepisami prawa.</w:t>
      </w:r>
    </w:p>
    <w:p w:rsidR="00A45140" w:rsidRPr="00A079A6" w:rsidRDefault="00A45140" w:rsidP="00A45140">
      <w:pPr>
        <w:pStyle w:val="Ustp"/>
        <w:numPr>
          <w:ilvl w:val="0"/>
          <w:numId w:val="10"/>
        </w:numPr>
        <w:tabs>
          <w:tab w:val="clear" w:pos="425"/>
          <w:tab w:val="left" w:pos="416"/>
        </w:tabs>
        <w:ind w:left="416"/>
        <w:rPr>
          <w:rFonts w:cs="Arial"/>
        </w:rPr>
      </w:pPr>
      <w:r w:rsidRPr="00A079A6">
        <w:rPr>
          <w:rFonts w:cs="Arial"/>
        </w:rPr>
        <w:t>Zgodność, o której mowa w ust. 1a podlega badaniu przez realizatora projektu w ramach kontroli. Realizator projektu decyduje o tym, czy przedsięwzięcie realizowane jest w sposób zgodny w rozumieniu ust. 1a, w szczególności uznaniu realizatora projektu podlega ocena, czy uzasadnienie, o którym mowa w ust. 4e jest wiarygodne.</w:t>
      </w:r>
    </w:p>
    <w:p w:rsidR="00A45140" w:rsidRPr="00A079A6" w:rsidRDefault="00A45140" w:rsidP="00A45140">
      <w:pPr>
        <w:pStyle w:val="Ustp"/>
        <w:numPr>
          <w:ilvl w:val="0"/>
          <w:numId w:val="10"/>
        </w:numPr>
        <w:tabs>
          <w:tab w:val="clear" w:pos="425"/>
          <w:tab w:val="left" w:pos="416"/>
        </w:tabs>
        <w:ind w:left="416"/>
        <w:rPr>
          <w:rFonts w:cs="Arial"/>
        </w:rPr>
      </w:pPr>
      <w:r w:rsidRPr="00A079A6">
        <w:rPr>
          <w:rFonts w:cs="Arial"/>
        </w:rPr>
        <w:t>W przypadku  wątpliwości co do prawidłowości zestawienia o którym mowa w ust. 1b realizator projektu wzywa pisemnie beneficjenta pomocy do złożenia wyjaśnienia i ewentualnego uzupełnienia braków w wyznaczonym terminie.</w:t>
      </w:r>
    </w:p>
    <w:p w:rsidR="00A45140" w:rsidRDefault="00A45140" w:rsidP="00A45140">
      <w:pPr>
        <w:pStyle w:val="Ustp"/>
        <w:numPr>
          <w:ilvl w:val="0"/>
          <w:numId w:val="10"/>
        </w:numPr>
        <w:tabs>
          <w:tab w:val="clear" w:pos="425"/>
          <w:tab w:val="left" w:pos="416"/>
        </w:tabs>
        <w:ind w:left="416"/>
        <w:rPr>
          <w:rFonts w:cs="Arial"/>
        </w:rPr>
      </w:pPr>
      <w:r w:rsidRPr="00A079A6">
        <w:rPr>
          <w:rFonts w:cs="Arial"/>
        </w:rPr>
        <w:lastRenderedPageBreak/>
        <w:t>Uporczywe uchylanie się beneficjenta pomocy od realizacji obowiązków związanych z rozliczeniem wsparcia stanowi przesłankę do rozwiązania niniejszej umowy bez wypowiedzenia.</w:t>
      </w:r>
    </w:p>
    <w:p w:rsidR="00080554" w:rsidRPr="00A079A6" w:rsidRDefault="00080554" w:rsidP="00080554">
      <w:pPr>
        <w:pStyle w:val="Ustp"/>
        <w:tabs>
          <w:tab w:val="clear" w:pos="425"/>
          <w:tab w:val="clear" w:pos="720"/>
          <w:tab w:val="left" w:pos="416"/>
        </w:tabs>
        <w:ind w:left="0" w:firstLine="0"/>
        <w:rPr>
          <w:rFonts w:cs="Arial"/>
        </w:rPr>
      </w:pPr>
    </w:p>
    <w:p w:rsidR="00A45140" w:rsidRPr="00A079A6" w:rsidRDefault="00A45140" w:rsidP="00A45140">
      <w:pPr>
        <w:pStyle w:val="Paragraf"/>
        <w:numPr>
          <w:ilvl w:val="0"/>
          <w:numId w:val="1"/>
        </w:numPr>
        <w:tabs>
          <w:tab w:val="left" w:pos="20"/>
          <w:tab w:val="num" w:pos="360"/>
        </w:tabs>
        <w:ind w:left="20"/>
        <w:rPr>
          <w:rFonts w:cs="Arial"/>
        </w:rPr>
      </w:pPr>
      <w:r w:rsidRPr="00A079A6">
        <w:rPr>
          <w:rFonts w:cs="Arial"/>
        </w:rPr>
        <w:t xml:space="preserve"> </w:t>
      </w:r>
    </w:p>
    <w:p w:rsidR="00A45140" w:rsidRPr="00A079A6" w:rsidRDefault="00A45140" w:rsidP="00B642B2">
      <w:pPr>
        <w:pStyle w:val="Tytuparagrafu"/>
        <w:tabs>
          <w:tab w:val="clear" w:pos="785"/>
        </w:tabs>
        <w:ind w:left="2492" w:firstLine="1048"/>
        <w:jc w:val="left"/>
        <w:rPr>
          <w:rFonts w:cs="Arial"/>
        </w:rPr>
      </w:pPr>
      <w:r w:rsidRPr="00A079A6">
        <w:rPr>
          <w:rFonts w:cs="Arial"/>
        </w:rPr>
        <w:t>Zmiany w przedsięwzięciu i w umowie</w:t>
      </w:r>
    </w:p>
    <w:p w:rsidR="00A45140" w:rsidRPr="00A079A6" w:rsidRDefault="00A45140" w:rsidP="00A45140">
      <w:pPr>
        <w:pStyle w:val="Ustp"/>
        <w:numPr>
          <w:ilvl w:val="0"/>
          <w:numId w:val="13"/>
        </w:numPr>
        <w:tabs>
          <w:tab w:val="clear" w:pos="425"/>
          <w:tab w:val="left" w:pos="416"/>
        </w:tabs>
        <w:ind w:left="416"/>
        <w:rPr>
          <w:rFonts w:cs="Arial"/>
        </w:rPr>
      </w:pPr>
      <w:r w:rsidRPr="00A079A6">
        <w:rPr>
          <w:rFonts w:cs="Arial"/>
        </w:rPr>
        <w:t xml:space="preserve">Beneficjent pomocy może dokonać zmian w przedsięwzięciu, w szczególności w zakresie zmiany wydatków szczegółowych przedsięwzięcia pod warunkiem wcześniejszego </w:t>
      </w:r>
      <w:r>
        <w:rPr>
          <w:rFonts w:cs="Arial"/>
        </w:rPr>
        <w:t xml:space="preserve">pisemnego </w:t>
      </w:r>
      <w:r w:rsidRPr="00A079A6">
        <w:rPr>
          <w:rFonts w:cs="Arial"/>
        </w:rPr>
        <w:t>zgłoszenia propozycji zmian realizatorowi projektu i uzgodnienia zakresu zmian z realizatorem projektu.</w:t>
      </w:r>
    </w:p>
    <w:p w:rsidR="00A45140" w:rsidRPr="00A079A6" w:rsidRDefault="00A45140" w:rsidP="00A45140">
      <w:pPr>
        <w:pStyle w:val="Ustp"/>
        <w:numPr>
          <w:ilvl w:val="0"/>
          <w:numId w:val="13"/>
        </w:numPr>
        <w:tabs>
          <w:tab w:val="clear" w:pos="425"/>
          <w:tab w:val="left" w:pos="416"/>
        </w:tabs>
        <w:ind w:left="416"/>
        <w:rPr>
          <w:rFonts w:cs="Arial"/>
        </w:rPr>
      </w:pPr>
      <w:r w:rsidRPr="00A079A6">
        <w:rPr>
          <w:rFonts w:cs="Arial"/>
        </w:rPr>
        <w:t>Propozycja zmian, o której mowa w ust. 1 polega w szczególności na przedstawieniu realizatorowi projektu harmonogramu rzeczowo-finansowego prezentującego kształt przedsięwzięcia po dokonaniu zmian.</w:t>
      </w:r>
    </w:p>
    <w:p w:rsidR="00A45140" w:rsidRPr="00A079A6" w:rsidRDefault="00A45140" w:rsidP="00A45140">
      <w:pPr>
        <w:pStyle w:val="Ustp"/>
        <w:numPr>
          <w:ilvl w:val="0"/>
          <w:numId w:val="13"/>
        </w:numPr>
        <w:ind w:left="416"/>
        <w:rPr>
          <w:rFonts w:cs="Arial"/>
        </w:rPr>
      </w:pPr>
      <w:r w:rsidRPr="00A079A6">
        <w:rPr>
          <w:rFonts w:cs="Arial"/>
        </w:rPr>
        <w:t xml:space="preserve">Zmiana w przedsięwzięciu wymaga zmiany umowy jeżeli obejmuje zmianę terminu realizacji przedsięwzięcia wymienionego w § 3 ust. </w:t>
      </w:r>
      <w:r w:rsidR="00E57596">
        <w:rPr>
          <w:rFonts w:cs="Arial"/>
        </w:rPr>
        <w:t>7</w:t>
      </w:r>
      <w:r w:rsidRPr="00A079A6">
        <w:rPr>
          <w:rFonts w:cs="Arial"/>
        </w:rPr>
        <w:t>.</w:t>
      </w:r>
    </w:p>
    <w:p w:rsidR="00A45140" w:rsidRDefault="00A45140" w:rsidP="00A45140">
      <w:pPr>
        <w:pStyle w:val="Ustp"/>
        <w:numPr>
          <w:ilvl w:val="0"/>
          <w:numId w:val="13"/>
        </w:numPr>
        <w:tabs>
          <w:tab w:val="clear" w:pos="425"/>
          <w:tab w:val="left" w:pos="416"/>
        </w:tabs>
        <w:ind w:left="416"/>
        <w:rPr>
          <w:rFonts w:cs="Arial"/>
        </w:rPr>
      </w:pPr>
      <w:r>
        <w:rPr>
          <w:rFonts w:cs="Arial"/>
        </w:rPr>
        <w:t>N</w:t>
      </w:r>
      <w:r w:rsidRPr="00A079A6">
        <w:rPr>
          <w:rFonts w:cs="Arial"/>
        </w:rPr>
        <w:t>ie wymaga zgody realizatora projektu zmiana kwoty wydatku określonego jako odrębna pozycja harmonogramu rzeczowo-finansowego, o ile łączna kwota wszystkich zmian nie przekracza 20% wysokości wsparcia określonego § 3 ust. 1.</w:t>
      </w:r>
    </w:p>
    <w:p w:rsidR="00A45140" w:rsidRDefault="00A45140" w:rsidP="00A45140">
      <w:pPr>
        <w:pStyle w:val="Ustp"/>
        <w:numPr>
          <w:ilvl w:val="0"/>
          <w:numId w:val="13"/>
        </w:numPr>
        <w:tabs>
          <w:tab w:val="clear" w:pos="425"/>
          <w:tab w:val="left" w:pos="416"/>
        </w:tabs>
        <w:ind w:left="416"/>
        <w:rPr>
          <w:rFonts w:cs="Arial"/>
        </w:rPr>
      </w:pPr>
      <w:r w:rsidRPr="00A079A6">
        <w:rPr>
          <w:rFonts w:cs="Arial"/>
        </w:rPr>
        <w:t xml:space="preserve">Nie wymaga zgody realizatora projektu zmiana terminu poniesienia wydatku określonego jako odrębna pozycja harmonogramu rzeczowo-finansowego, o ile mieści się ona w okresie wymienionym w § 3 ust. </w:t>
      </w:r>
      <w:r w:rsidR="00E57596">
        <w:rPr>
          <w:rFonts w:cs="Arial"/>
        </w:rPr>
        <w:t>7</w:t>
      </w:r>
      <w:r w:rsidRPr="00A079A6">
        <w:rPr>
          <w:rFonts w:cs="Arial"/>
        </w:rPr>
        <w:t>.</w:t>
      </w:r>
    </w:p>
    <w:p w:rsidR="00A45140" w:rsidRPr="007A7EB7" w:rsidRDefault="00A45140" w:rsidP="00A45140">
      <w:pPr>
        <w:pStyle w:val="Ustp"/>
        <w:numPr>
          <w:ilvl w:val="0"/>
          <w:numId w:val="13"/>
        </w:numPr>
        <w:tabs>
          <w:tab w:val="clear" w:pos="425"/>
          <w:tab w:val="left" w:pos="416"/>
        </w:tabs>
        <w:ind w:left="416"/>
        <w:rPr>
          <w:rFonts w:cs="Arial"/>
          <w:szCs w:val="22"/>
        </w:rPr>
      </w:pPr>
      <w:r>
        <w:rPr>
          <w:rFonts w:cs="Arial"/>
          <w:szCs w:val="22"/>
        </w:rPr>
        <w:t>Zmiany, o których mowa w ust. 4 i 5</w:t>
      </w:r>
      <w:r w:rsidRPr="007A7EB7">
        <w:rPr>
          <w:rFonts w:cs="Arial"/>
          <w:szCs w:val="22"/>
        </w:rPr>
        <w:t xml:space="preserve"> nie wymagają powiadomienia realizatora projektu.</w:t>
      </w:r>
    </w:p>
    <w:p w:rsidR="00A45140" w:rsidRPr="00A079A6" w:rsidRDefault="00A45140" w:rsidP="00A45140">
      <w:pPr>
        <w:pStyle w:val="Ustp"/>
        <w:numPr>
          <w:ilvl w:val="0"/>
          <w:numId w:val="13"/>
        </w:numPr>
        <w:tabs>
          <w:tab w:val="clear" w:pos="425"/>
          <w:tab w:val="left" w:pos="416"/>
        </w:tabs>
        <w:ind w:left="416"/>
        <w:rPr>
          <w:rFonts w:cs="Arial"/>
        </w:rPr>
      </w:pPr>
      <w:r>
        <w:rPr>
          <w:rFonts w:cs="Arial"/>
        </w:rPr>
        <w:t>Zmiany</w:t>
      </w:r>
      <w:r w:rsidRPr="00A079A6">
        <w:rPr>
          <w:rFonts w:cs="Arial"/>
        </w:rPr>
        <w:t xml:space="preserve"> nie </w:t>
      </w:r>
      <w:r>
        <w:rPr>
          <w:rFonts w:cs="Arial"/>
        </w:rPr>
        <w:t>mogą</w:t>
      </w:r>
      <w:r w:rsidRPr="00A079A6">
        <w:rPr>
          <w:rFonts w:cs="Arial"/>
        </w:rPr>
        <w:t xml:space="preserve"> do</w:t>
      </w:r>
      <w:r>
        <w:rPr>
          <w:rFonts w:cs="Arial"/>
        </w:rPr>
        <w:t xml:space="preserve">tyczyć istoty przedsięwzięcia, </w:t>
      </w:r>
      <w:r w:rsidRPr="00A079A6">
        <w:rPr>
          <w:rFonts w:cs="Arial"/>
        </w:rPr>
        <w:t>w </w:t>
      </w:r>
      <w:r>
        <w:rPr>
          <w:rFonts w:cs="Arial"/>
        </w:rPr>
        <w:t>szczególności</w:t>
      </w:r>
      <w:r w:rsidRPr="00A079A6">
        <w:rPr>
          <w:rFonts w:cs="Arial"/>
        </w:rPr>
        <w:t>:</w:t>
      </w:r>
    </w:p>
    <w:p w:rsidR="00A45140" w:rsidRPr="00A079A6" w:rsidRDefault="00A45140" w:rsidP="00A45140">
      <w:pPr>
        <w:pStyle w:val="PodUstp"/>
        <w:numPr>
          <w:ilvl w:val="0"/>
          <w:numId w:val="14"/>
        </w:numPr>
        <w:tabs>
          <w:tab w:val="left" w:pos="864"/>
        </w:tabs>
        <w:ind w:left="864"/>
        <w:rPr>
          <w:rFonts w:cs="Arial"/>
        </w:rPr>
      </w:pPr>
      <w:r w:rsidRPr="00A079A6">
        <w:rPr>
          <w:rFonts w:cs="Arial"/>
        </w:rPr>
        <w:t>obejmować istotnej zmia</w:t>
      </w:r>
      <w:r>
        <w:rPr>
          <w:rFonts w:cs="Arial"/>
        </w:rPr>
        <w:t>ny rodzaju działalności na inną</w:t>
      </w:r>
      <w:r w:rsidRPr="00A079A6">
        <w:rPr>
          <w:rFonts w:cs="Arial"/>
        </w:rPr>
        <w:t>,</w:t>
      </w:r>
      <w:r>
        <w:rPr>
          <w:rFonts w:cs="Arial"/>
        </w:rPr>
        <w:t xml:space="preserve"> </w:t>
      </w:r>
      <w:r w:rsidRPr="00A079A6">
        <w:rPr>
          <w:rFonts w:cs="Arial"/>
        </w:rPr>
        <w:t>niż określoną we wniosku,</w:t>
      </w:r>
    </w:p>
    <w:p w:rsidR="00A45140" w:rsidRPr="00A079A6" w:rsidRDefault="00A45140" w:rsidP="00A45140">
      <w:pPr>
        <w:pStyle w:val="PodUstp"/>
        <w:numPr>
          <w:ilvl w:val="0"/>
          <w:numId w:val="14"/>
        </w:numPr>
        <w:tabs>
          <w:tab w:val="left" w:pos="864"/>
        </w:tabs>
        <w:ind w:left="864"/>
        <w:rPr>
          <w:rFonts w:cs="Arial"/>
        </w:rPr>
      </w:pPr>
      <w:r w:rsidRPr="00A079A6">
        <w:rPr>
          <w:rFonts w:cs="Arial"/>
        </w:rPr>
        <w:t>prowadzić do zwiększenia kwoty wsparcia wymienionej w § 3 ust. 1,</w:t>
      </w:r>
    </w:p>
    <w:p w:rsidR="00A45140" w:rsidRDefault="00A45140" w:rsidP="00A45140">
      <w:pPr>
        <w:pStyle w:val="PodUstp"/>
        <w:numPr>
          <w:ilvl w:val="0"/>
          <w:numId w:val="14"/>
        </w:numPr>
        <w:tabs>
          <w:tab w:val="left" w:pos="864"/>
        </w:tabs>
        <w:ind w:left="864"/>
        <w:rPr>
          <w:rFonts w:cs="Arial"/>
        </w:rPr>
      </w:pPr>
      <w:r w:rsidRPr="00A079A6">
        <w:rPr>
          <w:rFonts w:cs="Arial"/>
        </w:rPr>
        <w:t>obejmować zmiany formy prawnej w jakiej prowadzona jest działalność gospodarcza</w:t>
      </w:r>
      <w:r w:rsidRPr="00A079A6">
        <w:rPr>
          <w:rStyle w:val="Odwoanieprzypisudolnego"/>
          <w:rFonts w:cs="Arial"/>
        </w:rPr>
        <w:footnoteReference w:id="4"/>
      </w:r>
      <w:r w:rsidRPr="00A079A6">
        <w:rPr>
          <w:rFonts w:cs="Arial"/>
        </w:rPr>
        <w:t>.</w:t>
      </w:r>
    </w:p>
    <w:p w:rsidR="00A45140" w:rsidRPr="00A079A6" w:rsidRDefault="00A45140" w:rsidP="00A45140">
      <w:pPr>
        <w:pStyle w:val="PodUstp"/>
        <w:numPr>
          <w:ilvl w:val="0"/>
          <w:numId w:val="23"/>
        </w:numPr>
        <w:tabs>
          <w:tab w:val="clear" w:pos="425"/>
          <w:tab w:val="clear" w:pos="720"/>
        </w:tabs>
        <w:ind w:left="346" w:hanging="357"/>
        <w:rPr>
          <w:rFonts w:cs="Arial"/>
        </w:rPr>
      </w:pPr>
      <w:r>
        <w:rPr>
          <w:rFonts w:cs="Arial"/>
        </w:rPr>
        <w:t>Decyzja w przedmiocie akceptacji lub odrzucenia zmian powinna zostać podjęta w terminie 15 dni od zgłoszenia propozycji zmian.</w:t>
      </w:r>
    </w:p>
    <w:p w:rsidR="00A45140" w:rsidRPr="00A079A6" w:rsidRDefault="00A45140" w:rsidP="00A45140">
      <w:pPr>
        <w:pStyle w:val="Paragraf"/>
        <w:numPr>
          <w:ilvl w:val="0"/>
          <w:numId w:val="1"/>
        </w:numPr>
        <w:tabs>
          <w:tab w:val="left" w:pos="20"/>
          <w:tab w:val="num" w:pos="360"/>
        </w:tabs>
        <w:ind w:left="20"/>
        <w:rPr>
          <w:rFonts w:cs="Arial"/>
        </w:rPr>
      </w:pPr>
    </w:p>
    <w:p w:rsidR="00A45140" w:rsidRPr="00A079A6" w:rsidRDefault="00A45140" w:rsidP="00B642B2">
      <w:pPr>
        <w:pStyle w:val="Tytuparagrafu"/>
        <w:tabs>
          <w:tab w:val="clear" w:pos="785"/>
        </w:tabs>
        <w:ind w:left="3200" w:firstLine="340"/>
        <w:jc w:val="left"/>
        <w:rPr>
          <w:rFonts w:cs="Arial"/>
        </w:rPr>
      </w:pPr>
      <w:r w:rsidRPr="00A079A6">
        <w:rPr>
          <w:rFonts w:cs="Arial"/>
        </w:rPr>
        <w:t>Rozwiązanie umowy</w:t>
      </w:r>
    </w:p>
    <w:p w:rsidR="00A45140" w:rsidRPr="00A079A6" w:rsidRDefault="00A45140" w:rsidP="00A45140">
      <w:pPr>
        <w:pStyle w:val="Ustp"/>
        <w:numPr>
          <w:ilvl w:val="0"/>
          <w:numId w:val="15"/>
        </w:numPr>
        <w:tabs>
          <w:tab w:val="clear" w:pos="425"/>
          <w:tab w:val="left" w:pos="416"/>
        </w:tabs>
        <w:ind w:left="416"/>
        <w:rPr>
          <w:rFonts w:cs="Arial"/>
        </w:rPr>
      </w:pPr>
      <w:r w:rsidRPr="00A079A6">
        <w:rPr>
          <w:rFonts w:cs="Arial"/>
        </w:rPr>
        <w:t>Beneficjent pomocy może rozwiązać umowę bez wypowiedzenia w każdym czasie.</w:t>
      </w:r>
    </w:p>
    <w:p w:rsidR="00A45140" w:rsidRPr="00FF1EA2" w:rsidRDefault="00A45140" w:rsidP="00B642B2">
      <w:pPr>
        <w:pStyle w:val="Ustp"/>
        <w:numPr>
          <w:ilvl w:val="0"/>
          <w:numId w:val="15"/>
        </w:numPr>
        <w:tabs>
          <w:tab w:val="clear" w:pos="425"/>
          <w:tab w:val="left" w:pos="416"/>
        </w:tabs>
        <w:ind w:left="416"/>
        <w:rPr>
          <w:rFonts w:cs="Arial"/>
        </w:rPr>
      </w:pPr>
      <w:r w:rsidRPr="00FF1EA2">
        <w:rPr>
          <w:rFonts w:cs="Arial"/>
        </w:rPr>
        <w:t xml:space="preserve">Realizator </w:t>
      </w:r>
      <w:r w:rsidR="00B642B2" w:rsidRPr="00FF1EA2">
        <w:rPr>
          <w:rFonts w:cs="Arial"/>
        </w:rPr>
        <w:t>projektu może</w:t>
      </w:r>
      <w:r w:rsidR="001F3EF3" w:rsidRPr="00FF1EA2">
        <w:rPr>
          <w:rFonts w:cs="Arial"/>
        </w:rPr>
        <w:t xml:space="preserve"> </w:t>
      </w:r>
      <w:r w:rsidRPr="00FF1EA2">
        <w:rPr>
          <w:rFonts w:cs="Arial"/>
        </w:rPr>
        <w:t>wypowi</w:t>
      </w:r>
      <w:r w:rsidR="00B642B2" w:rsidRPr="00FF1EA2">
        <w:rPr>
          <w:rFonts w:cs="Arial"/>
        </w:rPr>
        <w:t xml:space="preserve">edzieć </w:t>
      </w:r>
      <w:r w:rsidRPr="00FF1EA2">
        <w:rPr>
          <w:rFonts w:cs="Arial"/>
        </w:rPr>
        <w:t xml:space="preserve">umowę ze skutkiem natychmiastowym </w:t>
      </w:r>
      <w:r w:rsidR="00B642B2" w:rsidRPr="00FF1EA2">
        <w:rPr>
          <w:rFonts w:cs="Arial"/>
        </w:rPr>
        <w:br/>
      </w:r>
      <w:r w:rsidRPr="00FF1EA2">
        <w:rPr>
          <w:rFonts w:cs="Arial"/>
        </w:rPr>
        <w:t>w przypadku gdy:</w:t>
      </w:r>
      <w:r w:rsidR="00B642B2" w:rsidRPr="00FF1EA2">
        <w:rPr>
          <w:rFonts w:cs="Arial"/>
        </w:rPr>
        <w:t xml:space="preserve"> </w:t>
      </w:r>
    </w:p>
    <w:p w:rsidR="00A45140" w:rsidRDefault="00A45140" w:rsidP="00A45140">
      <w:pPr>
        <w:pStyle w:val="PodUstp"/>
        <w:numPr>
          <w:ilvl w:val="0"/>
          <w:numId w:val="16"/>
        </w:numPr>
        <w:tabs>
          <w:tab w:val="left" w:pos="864"/>
        </w:tabs>
        <w:ind w:left="777" w:hanging="340"/>
      </w:pPr>
      <w:r>
        <w:t xml:space="preserve">beneficjent pomocy nie wypełnia </w:t>
      </w:r>
      <w:r w:rsidR="00996008" w:rsidRPr="001F3EF3">
        <w:t>bez usprawiedliwienia</w:t>
      </w:r>
      <w:r w:rsidR="00996008">
        <w:t xml:space="preserve"> </w:t>
      </w:r>
      <w:r>
        <w:t xml:space="preserve">zobowiązań określonych w </w:t>
      </w:r>
      <w:r>
        <w:rPr>
          <w:rFonts w:ascii="Times New Roman" w:hAnsi="Times New Roman"/>
        </w:rPr>
        <w:t>§</w:t>
      </w:r>
      <w:r>
        <w:t xml:space="preserve"> 5</w:t>
      </w:r>
      <w:r w:rsidR="006B43C5">
        <w:br/>
      </w:r>
      <w:r>
        <w:t xml:space="preserve"> i § 6 </w:t>
      </w:r>
      <w:r w:rsidR="00B642B2">
        <w:t>i</w:t>
      </w:r>
      <w:r>
        <w:t xml:space="preserve"> po otrzymaniu pisemnego upomnienia nadal ich nie wypełnienia lub nie przedstawi </w:t>
      </w:r>
      <w:r>
        <w:lastRenderedPageBreak/>
        <w:t>w okresie 14 dni od dnia otrzymania pisemnego upomnienia stosownych wyjaśnień,</w:t>
      </w:r>
    </w:p>
    <w:p w:rsidR="00E57596" w:rsidRPr="00F27A72" w:rsidRDefault="00E57596" w:rsidP="00A45140">
      <w:pPr>
        <w:pStyle w:val="PodUstp"/>
        <w:numPr>
          <w:ilvl w:val="0"/>
          <w:numId w:val="16"/>
        </w:numPr>
        <w:tabs>
          <w:tab w:val="left" w:pos="864"/>
        </w:tabs>
        <w:ind w:left="777" w:hanging="340"/>
      </w:pPr>
      <w:r>
        <w:rPr>
          <w:rFonts w:cs="Arial"/>
        </w:rPr>
        <w:t>beneficjent pomocy wydatkuje wsparcie niezgodnie z przeznaczeniem,</w:t>
      </w:r>
    </w:p>
    <w:p w:rsidR="00A45140" w:rsidRPr="00A079A6" w:rsidRDefault="00A45140" w:rsidP="00A45140">
      <w:pPr>
        <w:pStyle w:val="PodUstp"/>
        <w:numPr>
          <w:ilvl w:val="0"/>
          <w:numId w:val="16"/>
        </w:numPr>
        <w:tabs>
          <w:tab w:val="left" w:pos="864"/>
        </w:tabs>
        <w:ind w:left="777" w:hanging="340"/>
        <w:rPr>
          <w:rFonts w:cs="Arial"/>
        </w:rPr>
      </w:pPr>
      <w:r>
        <w:rPr>
          <w:rFonts w:cs="Arial"/>
        </w:rPr>
        <w:t>beneficjent pomocy</w:t>
      </w:r>
      <w:r w:rsidR="00867F73">
        <w:rPr>
          <w:rFonts w:cs="Arial"/>
        </w:rPr>
        <w:t xml:space="preserve"> </w:t>
      </w:r>
      <w:r w:rsidR="00867F73" w:rsidRPr="001F3EF3">
        <w:rPr>
          <w:rFonts w:cs="Arial"/>
        </w:rPr>
        <w:t>nie podejmie</w:t>
      </w:r>
      <w:r w:rsidR="00867F73">
        <w:rPr>
          <w:rFonts w:cs="Arial"/>
        </w:rPr>
        <w:t>,</w:t>
      </w:r>
      <w:r>
        <w:rPr>
          <w:rFonts w:cs="Arial"/>
        </w:rPr>
        <w:t xml:space="preserve"> </w:t>
      </w:r>
      <w:r w:rsidRPr="0074707E">
        <w:rPr>
          <w:rFonts w:cs="Arial"/>
        </w:rPr>
        <w:t>zawiesi</w:t>
      </w:r>
      <w:r w:rsidRPr="00A079A6">
        <w:rPr>
          <w:rFonts w:cs="Arial"/>
        </w:rPr>
        <w:t xml:space="preserve"> lub zaprzestanie prowadzenia działalności gospodarczej w okresie 12 miesięcy od dnia jej rozpoczęcia,</w:t>
      </w:r>
    </w:p>
    <w:p w:rsidR="00A45140" w:rsidRPr="00A079A6" w:rsidRDefault="00A45140" w:rsidP="00A45140">
      <w:pPr>
        <w:pStyle w:val="PodUstp"/>
        <w:numPr>
          <w:ilvl w:val="0"/>
          <w:numId w:val="16"/>
        </w:numPr>
        <w:tabs>
          <w:tab w:val="left" w:pos="864"/>
        </w:tabs>
        <w:ind w:left="777" w:hanging="340"/>
        <w:rPr>
          <w:rFonts w:cs="Arial"/>
        </w:rPr>
      </w:pPr>
      <w:r w:rsidRPr="00A079A6">
        <w:rPr>
          <w:rFonts w:cs="Arial"/>
        </w:rPr>
        <w:t>beneficjent pomocy zmieni formę prawną</w:t>
      </w:r>
      <w:r>
        <w:rPr>
          <w:rFonts w:cs="Arial"/>
        </w:rPr>
        <w:t xml:space="preserve"> prowadzonej działalności gospodarczej</w:t>
      </w:r>
      <w:r w:rsidRPr="00A079A6">
        <w:rPr>
          <w:rStyle w:val="Odwoanieprzypisudolnego"/>
          <w:rFonts w:cs="Arial"/>
        </w:rPr>
        <w:footnoteReference w:id="5"/>
      </w:r>
      <w:r w:rsidRPr="00A079A6">
        <w:rPr>
          <w:rFonts w:cs="Arial"/>
        </w:rPr>
        <w:t>,</w:t>
      </w:r>
    </w:p>
    <w:p w:rsidR="00A45140" w:rsidRDefault="00A45140" w:rsidP="00A45140">
      <w:pPr>
        <w:pStyle w:val="PodUstp"/>
        <w:numPr>
          <w:ilvl w:val="0"/>
          <w:numId w:val="16"/>
        </w:numPr>
        <w:tabs>
          <w:tab w:val="left" w:pos="864"/>
        </w:tabs>
        <w:ind w:left="777" w:hanging="340"/>
        <w:rPr>
          <w:rFonts w:cs="Arial"/>
        </w:rPr>
      </w:pPr>
      <w:r w:rsidRPr="00A079A6">
        <w:rPr>
          <w:rFonts w:cs="Arial"/>
        </w:rPr>
        <w:t xml:space="preserve">beneficjent pomocy </w:t>
      </w:r>
      <w:r>
        <w:rPr>
          <w:rFonts w:cs="Arial"/>
        </w:rPr>
        <w:t xml:space="preserve">złoży podrobione, przerobione lub stwierdzające nieprawdę dokumenty </w:t>
      </w:r>
      <w:r w:rsidRPr="00A079A6">
        <w:rPr>
          <w:rFonts w:cs="Arial"/>
        </w:rPr>
        <w:t>albo nieprawdziwe lub niepełne oświadczenie w celu uzyskania wsparcia,</w:t>
      </w:r>
    </w:p>
    <w:p w:rsidR="00E57596" w:rsidRPr="00E57596" w:rsidRDefault="00E57596" w:rsidP="00E57596">
      <w:pPr>
        <w:pStyle w:val="PodUstp"/>
        <w:numPr>
          <w:ilvl w:val="0"/>
          <w:numId w:val="16"/>
        </w:numPr>
        <w:tabs>
          <w:tab w:val="left" w:pos="864"/>
        </w:tabs>
        <w:ind w:left="777" w:hanging="340"/>
        <w:rPr>
          <w:rFonts w:cs="Arial"/>
        </w:rPr>
      </w:pPr>
      <w:r>
        <w:rPr>
          <w:rFonts w:cs="Arial"/>
        </w:rPr>
        <w:t>beneficjent pomocy w sposób uporczywy uchyla się od obowiązków związanych z rozliczeniem wsparcia.</w:t>
      </w:r>
    </w:p>
    <w:p w:rsidR="00A45140" w:rsidRPr="00A079A6" w:rsidRDefault="00A45140" w:rsidP="00A45140">
      <w:pPr>
        <w:pStyle w:val="PodUstp"/>
        <w:numPr>
          <w:ilvl w:val="0"/>
          <w:numId w:val="16"/>
        </w:numPr>
        <w:tabs>
          <w:tab w:val="left" w:pos="864"/>
        </w:tabs>
        <w:ind w:left="777" w:hanging="340"/>
        <w:rPr>
          <w:rFonts w:cs="Arial"/>
        </w:rPr>
      </w:pPr>
      <w:r w:rsidRPr="00A079A6">
        <w:rPr>
          <w:rFonts w:cs="Arial"/>
        </w:rPr>
        <w:t>beneficjent pomocy</w:t>
      </w:r>
      <w:r>
        <w:rPr>
          <w:rFonts w:cs="Arial"/>
        </w:rPr>
        <w:t xml:space="preserve"> naruszy inne istotne warunki umowy</w:t>
      </w:r>
      <w:r w:rsidRPr="00A079A6">
        <w:rPr>
          <w:rFonts w:cs="Arial"/>
        </w:rPr>
        <w:t>.</w:t>
      </w:r>
    </w:p>
    <w:p w:rsidR="00A45140" w:rsidRPr="00A079A6" w:rsidRDefault="00A45140" w:rsidP="00A45140">
      <w:pPr>
        <w:pStyle w:val="Ustp"/>
        <w:numPr>
          <w:ilvl w:val="0"/>
          <w:numId w:val="15"/>
        </w:numPr>
        <w:tabs>
          <w:tab w:val="clear" w:pos="425"/>
          <w:tab w:val="left" w:pos="416"/>
        </w:tabs>
        <w:ind w:left="416"/>
        <w:rPr>
          <w:rFonts w:cs="Arial"/>
        </w:rPr>
      </w:pPr>
      <w:r w:rsidRPr="00A079A6">
        <w:rPr>
          <w:rFonts w:cs="Arial"/>
        </w:rPr>
        <w:t>Prawo, o którym mowa w ust. 1 i 2 wykonuje się przez złożenie pisemnego oświadczenia drugiej stronie.</w:t>
      </w:r>
    </w:p>
    <w:p w:rsidR="00A45140" w:rsidRPr="00A079A6" w:rsidRDefault="00A45140" w:rsidP="00A45140">
      <w:pPr>
        <w:pStyle w:val="Paragraf"/>
        <w:numPr>
          <w:ilvl w:val="0"/>
          <w:numId w:val="1"/>
        </w:numPr>
        <w:tabs>
          <w:tab w:val="left" w:pos="20"/>
          <w:tab w:val="num" w:pos="360"/>
        </w:tabs>
        <w:ind w:left="20"/>
        <w:rPr>
          <w:rFonts w:cs="Arial"/>
        </w:rPr>
      </w:pPr>
    </w:p>
    <w:p w:rsidR="00A45140" w:rsidRPr="00A079A6" w:rsidRDefault="00A45140" w:rsidP="00867F73">
      <w:pPr>
        <w:pStyle w:val="Tytuparagrafu"/>
        <w:tabs>
          <w:tab w:val="clear" w:pos="785"/>
        </w:tabs>
        <w:ind w:left="3200" w:firstLine="1048"/>
        <w:jc w:val="left"/>
        <w:rPr>
          <w:rFonts w:cs="Arial"/>
        </w:rPr>
      </w:pPr>
      <w:r w:rsidRPr="00A079A6">
        <w:rPr>
          <w:rFonts w:cs="Arial"/>
        </w:rPr>
        <w:t>Zwrot wsparcia</w:t>
      </w:r>
    </w:p>
    <w:p w:rsidR="00A45140" w:rsidRPr="00A079A6" w:rsidRDefault="00A45140" w:rsidP="00A45140">
      <w:pPr>
        <w:pStyle w:val="Ustp"/>
        <w:numPr>
          <w:ilvl w:val="0"/>
          <w:numId w:val="17"/>
        </w:numPr>
        <w:tabs>
          <w:tab w:val="clear" w:pos="425"/>
          <w:tab w:val="left" w:pos="416"/>
        </w:tabs>
        <w:ind w:left="416"/>
        <w:rPr>
          <w:rFonts w:cs="Arial"/>
        </w:rPr>
      </w:pPr>
      <w:r w:rsidRPr="00A079A6">
        <w:rPr>
          <w:rFonts w:cs="Arial"/>
        </w:rPr>
        <w:t>Zwrot środków wsparcia w całości wraz z odsetkami liczonymi jak od zaległości podatkowych naliczanymi od dnia podpisania niniejszej umowy następuje w przypadku:</w:t>
      </w:r>
    </w:p>
    <w:p w:rsidR="00867F73" w:rsidRPr="00867F73" w:rsidRDefault="00867F73" w:rsidP="00867F73">
      <w:pPr>
        <w:pStyle w:val="PodUstp"/>
        <w:numPr>
          <w:ilvl w:val="0"/>
          <w:numId w:val="18"/>
        </w:numPr>
        <w:tabs>
          <w:tab w:val="left" w:pos="864"/>
        </w:tabs>
        <w:ind w:left="777" w:hanging="340"/>
        <w:rPr>
          <w:rFonts w:cs="Arial"/>
        </w:rPr>
      </w:pPr>
      <w:r>
        <w:rPr>
          <w:rFonts w:cs="Arial"/>
        </w:rPr>
        <w:t>rozwiązania umowy na podstawie postanowień</w:t>
      </w:r>
      <w:r w:rsidR="00A45140" w:rsidRPr="00A079A6">
        <w:rPr>
          <w:rFonts w:cs="Arial"/>
        </w:rPr>
        <w:t xml:space="preserve"> § 8</w:t>
      </w:r>
      <w:r>
        <w:rPr>
          <w:rFonts w:cs="Arial"/>
        </w:rPr>
        <w:t xml:space="preserve"> albo rozwiązania umowy za zgodą obu stron</w:t>
      </w:r>
      <w:r w:rsidR="00A45140" w:rsidRPr="00A079A6">
        <w:rPr>
          <w:rFonts w:cs="Arial"/>
        </w:rPr>
        <w:t>,</w:t>
      </w:r>
    </w:p>
    <w:p w:rsidR="00867F73" w:rsidRDefault="00867F73" w:rsidP="00867F73">
      <w:pPr>
        <w:pStyle w:val="Default"/>
        <w:numPr>
          <w:ilvl w:val="0"/>
          <w:numId w:val="18"/>
        </w:numPr>
        <w:rPr>
          <w:sz w:val="22"/>
          <w:szCs w:val="22"/>
        </w:rPr>
      </w:pPr>
      <w:r>
        <w:rPr>
          <w:sz w:val="22"/>
          <w:szCs w:val="22"/>
        </w:rPr>
        <w:t xml:space="preserve">naruszenia przez beneficjenta pomocy przepisów prawa regulujących pomoc </w:t>
      </w:r>
      <w:r>
        <w:rPr>
          <w:i/>
          <w:iCs/>
          <w:sz w:val="22"/>
          <w:szCs w:val="22"/>
        </w:rPr>
        <w:t xml:space="preserve">de </w:t>
      </w:r>
      <w:proofErr w:type="spellStart"/>
      <w:r>
        <w:rPr>
          <w:i/>
          <w:iCs/>
          <w:sz w:val="22"/>
          <w:szCs w:val="22"/>
        </w:rPr>
        <w:t>minimis</w:t>
      </w:r>
      <w:proofErr w:type="spellEnd"/>
      <w:r>
        <w:rPr>
          <w:i/>
          <w:iCs/>
          <w:sz w:val="22"/>
          <w:szCs w:val="22"/>
        </w:rPr>
        <w:t xml:space="preserve"> </w:t>
      </w:r>
      <w:r>
        <w:rPr>
          <w:sz w:val="22"/>
          <w:szCs w:val="22"/>
        </w:rPr>
        <w:t xml:space="preserve">skutkujących powstaniem obowiązku zwrotu pomocy, w szczególności przepisów Rozporządzenia 1998/2006 Komisji Europejskiej (Dz. U. WE L 379 z dnia 28.12.2006) oraz Rozporządzenia Ministra Rozwoju Regionalnego z dnia 15 grudnia 2010 r. w sprawie udzielania pomocy publicznej w ramach Programu Operacyjnego Kapitał Ludzki </w:t>
      </w:r>
      <w:r>
        <w:rPr>
          <w:sz w:val="22"/>
          <w:szCs w:val="22"/>
        </w:rPr>
        <w:br/>
        <w:t xml:space="preserve">(Dz. U. z 2010 r., Nr 239, poz. 1598). </w:t>
      </w:r>
    </w:p>
    <w:p w:rsidR="001F3EF3" w:rsidRDefault="001F3EF3" w:rsidP="001F3EF3">
      <w:pPr>
        <w:pStyle w:val="Default"/>
        <w:ind w:left="785"/>
        <w:rPr>
          <w:sz w:val="22"/>
          <w:szCs w:val="22"/>
        </w:rPr>
      </w:pPr>
    </w:p>
    <w:p w:rsidR="00A45140" w:rsidRPr="00A079A6" w:rsidRDefault="00A45140" w:rsidP="00A45140">
      <w:pPr>
        <w:pStyle w:val="Ustp"/>
        <w:numPr>
          <w:ilvl w:val="0"/>
          <w:numId w:val="17"/>
        </w:numPr>
        <w:tabs>
          <w:tab w:val="clear" w:pos="425"/>
          <w:tab w:val="left" w:pos="416"/>
        </w:tabs>
        <w:ind w:left="416"/>
        <w:rPr>
          <w:rFonts w:cs="Arial"/>
        </w:rPr>
      </w:pPr>
      <w:r w:rsidRPr="00A079A6">
        <w:rPr>
          <w:rFonts w:cs="Arial"/>
        </w:rPr>
        <w:t>W razie niewykorzystania przez beneficjenta pomocy środków wsparcia w całości beneficjent pomocy zobowiązany jest zwrócić środki w odpowiednim zakresie bez odsetek.</w:t>
      </w:r>
    </w:p>
    <w:p w:rsidR="00A45140" w:rsidRPr="00A079A6" w:rsidRDefault="00A45140" w:rsidP="00A45140">
      <w:pPr>
        <w:pStyle w:val="Ustp"/>
        <w:numPr>
          <w:ilvl w:val="0"/>
          <w:numId w:val="17"/>
        </w:numPr>
        <w:tabs>
          <w:tab w:val="clear" w:pos="425"/>
          <w:tab w:val="left" w:pos="416"/>
        </w:tabs>
        <w:ind w:left="416"/>
        <w:rPr>
          <w:rFonts w:cs="Arial"/>
        </w:rPr>
      </w:pPr>
      <w:r w:rsidRPr="00A079A6">
        <w:rPr>
          <w:rFonts w:cs="Arial"/>
        </w:rPr>
        <w:t xml:space="preserve">Beneficjent pomocy zobowiązany jest dokonać zwrotu na rachunek bankowy realizatora projektu nr .. …. …. …. …. …. …. prowadzony w banku …............... </w:t>
      </w:r>
      <w:r>
        <w:rPr>
          <w:rFonts w:cs="Arial"/>
        </w:rPr>
        <w:t xml:space="preserve">w terminie </w:t>
      </w:r>
      <w:r w:rsidRPr="001F3EF3">
        <w:rPr>
          <w:rFonts w:cs="Arial"/>
        </w:rPr>
        <w:t>30 dni</w:t>
      </w:r>
      <w:r>
        <w:rPr>
          <w:rFonts w:cs="Arial"/>
        </w:rPr>
        <w:t xml:space="preserve"> od </w:t>
      </w:r>
      <w:r w:rsidR="006B43C5">
        <w:rPr>
          <w:rFonts w:cs="Arial"/>
        </w:rPr>
        <w:t xml:space="preserve">dnia </w:t>
      </w:r>
      <w:r>
        <w:rPr>
          <w:rFonts w:cs="Arial"/>
        </w:rPr>
        <w:t>wezwania</w:t>
      </w:r>
      <w:r w:rsidRPr="00A079A6">
        <w:rPr>
          <w:rFonts w:cs="Arial"/>
        </w:rPr>
        <w:t>.</w:t>
      </w:r>
    </w:p>
    <w:p w:rsidR="00A45140" w:rsidRDefault="00A45140" w:rsidP="00A45140">
      <w:pPr>
        <w:pStyle w:val="Ustp"/>
        <w:numPr>
          <w:ilvl w:val="0"/>
          <w:numId w:val="17"/>
        </w:numPr>
        <w:tabs>
          <w:tab w:val="clear" w:pos="425"/>
          <w:tab w:val="left" w:pos="416"/>
        </w:tabs>
        <w:ind w:left="416"/>
        <w:rPr>
          <w:rFonts w:cs="Arial"/>
        </w:rPr>
      </w:pPr>
      <w:r w:rsidRPr="00A079A6">
        <w:rPr>
          <w:rFonts w:cs="Arial"/>
        </w:rPr>
        <w:t xml:space="preserve">W przypadku gdy beneficjent pomocy nie dokonał </w:t>
      </w:r>
      <w:r w:rsidRPr="00E05C2A">
        <w:rPr>
          <w:rFonts w:cs="Arial"/>
          <w:u w:val="single"/>
        </w:rPr>
        <w:t>w wyznaczonym terminie</w:t>
      </w:r>
      <w:r w:rsidRPr="00A079A6">
        <w:rPr>
          <w:rFonts w:cs="Arial"/>
        </w:rPr>
        <w:t xml:space="preserve"> zwrotu realizator projektu podejmie czynności zmierzające do odzyskania należnych środków, z wykorzystaniem dostępnych środków prawnych, w szczególności zabezpieczenia, o którym mowa w § 3 ust. 3. Koszty czynności zmierzających do odzyskania środków wsparcia obciążają beneficjenta pomocy.</w:t>
      </w:r>
    </w:p>
    <w:p w:rsidR="00E57596" w:rsidRDefault="00E57596" w:rsidP="00E57596">
      <w:pPr>
        <w:pStyle w:val="Ustp"/>
        <w:tabs>
          <w:tab w:val="clear" w:pos="425"/>
          <w:tab w:val="clear" w:pos="720"/>
          <w:tab w:val="left" w:pos="416"/>
        </w:tabs>
        <w:ind w:left="0" w:firstLine="0"/>
        <w:rPr>
          <w:rFonts w:cs="Arial"/>
        </w:rPr>
      </w:pPr>
    </w:p>
    <w:p w:rsidR="00E57596" w:rsidRPr="00A079A6" w:rsidRDefault="00E57596" w:rsidP="00E57596">
      <w:pPr>
        <w:pStyle w:val="Ustp"/>
        <w:tabs>
          <w:tab w:val="clear" w:pos="425"/>
          <w:tab w:val="clear" w:pos="720"/>
          <w:tab w:val="left" w:pos="416"/>
        </w:tabs>
        <w:ind w:left="0" w:firstLine="0"/>
        <w:rPr>
          <w:rFonts w:cs="Arial"/>
        </w:rPr>
      </w:pPr>
    </w:p>
    <w:p w:rsidR="00A45140" w:rsidRPr="00A079A6" w:rsidRDefault="00A45140" w:rsidP="00A45140">
      <w:pPr>
        <w:pStyle w:val="Paragraf"/>
        <w:numPr>
          <w:ilvl w:val="0"/>
          <w:numId w:val="1"/>
        </w:numPr>
        <w:tabs>
          <w:tab w:val="left" w:pos="20"/>
          <w:tab w:val="num" w:pos="360"/>
        </w:tabs>
        <w:ind w:left="20"/>
        <w:rPr>
          <w:rFonts w:cs="Arial"/>
        </w:rPr>
      </w:pPr>
      <w:r w:rsidRPr="00A079A6">
        <w:rPr>
          <w:rFonts w:cs="Arial"/>
        </w:rPr>
        <w:lastRenderedPageBreak/>
        <w:t xml:space="preserve"> </w:t>
      </w:r>
    </w:p>
    <w:p w:rsidR="00A45140" w:rsidRPr="00A079A6" w:rsidRDefault="00A45140" w:rsidP="00E05C2A">
      <w:pPr>
        <w:pStyle w:val="Tytuparagrafu"/>
        <w:tabs>
          <w:tab w:val="clear" w:pos="785"/>
        </w:tabs>
        <w:ind w:left="2492" w:firstLine="1048"/>
        <w:jc w:val="left"/>
        <w:rPr>
          <w:rFonts w:cs="Arial"/>
        </w:rPr>
      </w:pPr>
      <w:r w:rsidRPr="00A079A6">
        <w:rPr>
          <w:rFonts w:cs="Arial"/>
        </w:rPr>
        <w:t>Postanowienia końcowe</w:t>
      </w:r>
    </w:p>
    <w:p w:rsidR="00A45140" w:rsidRPr="00A079A6" w:rsidRDefault="00A45140" w:rsidP="00A45140">
      <w:pPr>
        <w:pStyle w:val="Ustp"/>
        <w:numPr>
          <w:ilvl w:val="0"/>
          <w:numId w:val="19"/>
        </w:numPr>
        <w:tabs>
          <w:tab w:val="clear" w:pos="425"/>
          <w:tab w:val="left" w:pos="416"/>
        </w:tabs>
        <w:ind w:left="416"/>
        <w:rPr>
          <w:rFonts w:cs="Arial"/>
        </w:rPr>
      </w:pPr>
      <w:r w:rsidRPr="00A079A6">
        <w:rPr>
          <w:rFonts w:cs="Arial"/>
        </w:rPr>
        <w:t>Postanowienia niniejszej umowy podlegają prawu polskiemu.</w:t>
      </w:r>
    </w:p>
    <w:p w:rsidR="00A45140" w:rsidRPr="00A079A6" w:rsidRDefault="00A45140" w:rsidP="00A45140">
      <w:pPr>
        <w:pStyle w:val="Ustp"/>
        <w:numPr>
          <w:ilvl w:val="0"/>
          <w:numId w:val="19"/>
        </w:numPr>
        <w:tabs>
          <w:tab w:val="clear" w:pos="425"/>
          <w:tab w:val="left" w:pos="416"/>
        </w:tabs>
        <w:ind w:left="416"/>
        <w:rPr>
          <w:rFonts w:cs="Arial"/>
        </w:rPr>
      </w:pPr>
      <w:r w:rsidRPr="00A079A6">
        <w:rPr>
          <w:rFonts w:cs="Arial"/>
        </w:rPr>
        <w:t xml:space="preserve">Wszelkie spory między realizatorem projektu a beneficjentem pomocy związane z realizacją niniejszej umowy podlegają rozstrzygnięciu przez sąd </w:t>
      </w:r>
      <w:r>
        <w:rPr>
          <w:rFonts w:cs="Arial"/>
        </w:rPr>
        <w:t xml:space="preserve">miejscowo </w:t>
      </w:r>
      <w:r w:rsidRPr="00A079A6">
        <w:rPr>
          <w:rFonts w:cs="Arial"/>
        </w:rPr>
        <w:t>właściwy dla siedziby realizatora projektu.</w:t>
      </w:r>
    </w:p>
    <w:p w:rsidR="00A45140" w:rsidRPr="00A079A6" w:rsidRDefault="00A45140" w:rsidP="00A45140">
      <w:pPr>
        <w:pStyle w:val="Ustp"/>
        <w:numPr>
          <w:ilvl w:val="0"/>
          <w:numId w:val="19"/>
        </w:numPr>
        <w:tabs>
          <w:tab w:val="clear" w:pos="425"/>
          <w:tab w:val="left" w:pos="416"/>
        </w:tabs>
        <w:ind w:left="416"/>
        <w:rPr>
          <w:rFonts w:cs="Arial"/>
        </w:rPr>
      </w:pPr>
      <w:r w:rsidRPr="00A079A6">
        <w:rPr>
          <w:rFonts w:cs="Arial"/>
        </w:rPr>
        <w:t>Umowę sporządzono w języku polskim, w dwóch jednobrzmiących egzemplarzach: jednym dla realizatora projektu oraz jednym dla beneficjenta pomocy.</w:t>
      </w:r>
    </w:p>
    <w:p w:rsidR="00A45140" w:rsidRDefault="00A45140" w:rsidP="00A45140">
      <w:pPr>
        <w:pStyle w:val="Ustp"/>
        <w:numPr>
          <w:ilvl w:val="0"/>
          <w:numId w:val="19"/>
        </w:numPr>
        <w:tabs>
          <w:tab w:val="clear" w:pos="425"/>
          <w:tab w:val="left" w:pos="416"/>
        </w:tabs>
        <w:ind w:left="416"/>
        <w:rPr>
          <w:rFonts w:cs="Arial"/>
        </w:rPr>
      </w:pPr>
      <w:r w:rsidRPr="00A079A6">
        <w:rPr>
          <w:rFonts w:cs="Arial"/>
        </w:rPr>
        <w:t>Umowa wchodzi w życie w dniu podpisania jej przez obie strony.</w:t>
      </w:r>
    </w:p>
    <w:p w:rsidR="007C5985" w:rsidRPr="00A079A6" w:rsidRDefault="007C5985" w:rsidP="007C5985">
      <w:pPr>
        <w:pStyle w:val="Ustp"/>
        <w:tabs>
          <w:tab w:val="clear" w:pos="425"/>
          <w:tab w:val="clear" w:pos="720"/>
          <w:tab w:val="left" w:pos="416"/>
        </w:tabs>
        <w:ind w:left="0" w:firstLine="0"/>
        <w:rPr>
          <w:rFonts w:cs="Arial"/>
        </w:rPr>
      </w:pPr>
    </w:p>
    <w:p w:rsidR="00A45140" w:rsidRPr="00A079A6" w:rsidRDefault="00A45140" w:rsidP="00A45140">
      <w:pPr>
        <w:pStyle w:val="Paragraf"/>
        <w:numPr>
          <w:ilvl w:val="0"/>
          <w:numId w:val="1"/>
        </w:numPr>
        <w:tabs>
          <w:tab w:val="left" w:pos="20"/>
          <w:tab w:val="num" w:pos="360"/>
        </w:tabs>
        <w:ind w:left="20"/>
        <w:rPr>
          <w:rFonts w:cs="Arial"/>
        </w:rPr>
      </w:pPr>
      <w:r w:rsidRPr="00A079A6">
        <w:rPr>
          <w:rFonts w:cs="Arial"/>
        </w:rPr>
        <w:t xml:space="preserve"> </w:t>
      </w:r>
    </w:p>
    <w:p w:rsidR="00A45140" w:rsidRPr="00A079A6" w:rsidRDefault="00A45140" w:rsidP="00E05C2A">
      <w:pPr>
        <w:pStyle w:val="Tytuparagrafu"/>
        <w:tabs>
          <w:tab w:val="clear" w:pos="785"/>
        </w:tabs>
        <w:ind w:left="3908" w:firstLine="340"/>
        <w:jc w:val="left"/>
        <w:rPr>
          <w:rFonts w:cs="Arial"/>
        </w:rPr>
      </w:pPr>
      <w:r w:rsidRPr="00A079A6">
        <w:rPr>
          <w:rFonts w:cs="Arial"/>
        </w:rPr>
        <w:t>Załączniki</w:t>
      </w:r>
    </w:p>
    <w:p w:rsidR="00A45140" w:rsidRPr="00A079A6" w:rsidRDefault="00A45140" w:rsidP="00A45140">
      <w:pPr>
        <w:pStyle w:val="Ustp"/>
        <w:numPr>
          <w:ilvl w:val="0"/>
          <w:numId w:val="20"/>
        </w:numPr>
        <w:ind w:left="416"/>
        <w:rPr>
          <w:rFonts w:cs="Arial"/>
        </w:rPr>
      </w:pPr>
      <w:r w:rsidRPr="00A079A6">
        <w:rPr>
          <w:rFonts w:cs="Arial"/>
        </w:rPr>
        <w:t>Następujące dokumenty są załącznikami do niniejszej umowy i stanowią jej integralną część:</w:t>
      </w:r>
    </w:p>
    <w:p w:rsidR="00A45140" w:rsidRPr="00A079A6" w:rsidRDefault="00A45140" w:rsidP="00A45140">
      <w:pPr>
        <w:pStyle w:val="PodUstp"/>
        <w:numPr>
          <w:ilvl w:val="0"/>
          <w:numId w:val="22"/>
        </w:numPr>
        <w:tabs>
          <w:tab w:val="clear" w:pos="425"/>
          <w:tab w:val="left" w:pos="56"/>
          <w:tab w:val="left" w:pos="864"/>
        </w:tabs>
        <w:spacing w:after="0"/>
      </w:pPr>
      <w:r w:rsidRPr="00A079A6">
        <w:rPr>
          <w:rFonts w:cs="Arial"/>
          <w:szCs w:val="22"/>
        </w:rPr>
        <w:t xml:space="preserve">wniosek o udzielenie wsparcia </w:t>
      </w:r>
      <w:r w:rsidR="00E25434">
        <w:rPr>
          <w:rFonts w:cs="Arial"/>
          <w:szCs w:val="22"/>
        </w:rPr>
        <w:t xml:space="preserve">finansowego na uruchomienie działalności gospodarczej </w:t>
      </w:r>
      <w:r w:rsidRPr="00A079A6">
        <w:rPr>
          <w:rFonts w:cs="Arial"/>
          <w:szCs w:val="22"/>
        </w:rPr>
        <w:t>wraz z zał</w:t>
      </w:r>
      <w:r>
        <w:rPr>
          <w:rFonts w:cs="Arial"/>
          <w:szCs w:val="22"/>
        </w:rPr>
        <w:t>ącznikami, w tym biznesplanem i </w:t>
      </w:r>
      <w:r w:rsidRPr="00A079A6">
        <w:rPr>
          <w:rFonts w:cs="Arial"/>
          <w:szCs w:val="22"/>
        </w:rPr>
        <w:t>harmonogramem rzeczowo</w:t>
      </w:r>
      <w:r>
        <w:rPr>
          <w:rFonts w:cs="Arial"/>
          <w:szCs w:val="22"/>
        </w:rPr>
        <w:t>-</w:t>
      </w:r>
      <w:r w:rsidRPr="00A079A6">
        <w:rPr>
          <w:rFonts w:cs="Arial"/>
          <w:szCs w:val="22"/>
        </w:rPr>
        <w:t>finansowym,</w:t>
      </w:r>
    </w:p>
    <w:p w:rsidR="00A45140" w:rsidRDefault="00A45140" w:rsidP="00A45140">
      <w:pPr>
        <w:pStyle w:val="Tekstpodstawowy"/>
        <w:widowControl/>
        <w:numPr>
          <w:ilvl w:val="0"/>
          <w:numId w:val="22"/>
        </w:numPr>
        <w:suppressAutoHyphens w:val="0"/>
        <w:spacing w:after="0"/>
        <w:jc w:val="both"/>
        <w:rPr>
          <w:rFonts w:ascii="Arial" w:hAnsi="Arial" w:cs="Arial"/>
          <w:sz w:val="22"/>
          <w:szCs w:val="22"/>
        </w:rPr>
      </w:pPr>
      <w:r w:rsidRPr="00A079A6">
        <w:rPr>
          <w:rFonts w:ascii="Arial" w:hAnsi="Arial" w:cs="Arial"/>
          <w:sz w:val="22"/>
          <w:szCs w:val="22"/>
        </w:rPr>
        <w:t xml:space="preserve">oświadczenie w sprawie pomocy </w:t>
      </w:r>
      <w:r w:rsidRPr="00EB387A">
        <w:rPr>
          <w:rFonts w:ascii="Arial" w:hAnsi="Arial" w:cs="Arial"/>
          <w:i/>
          <w:sz w:val="22"/>
          <w:szCs w:val="22"/>
        </w:rPr>
        <w:t xml:space="preserve">de </w:t>
      </w:r>
      <w:proofErr w:type="spellStart"/>
      <w:r w:rsidRPr="00EB387A">
        <w:rPr>
          <w:rFonts w:ascii="Arial" w:hAnsi="Arial" w:cs="Arial"/>
          <w:i/>
          <w:sz w:val="22"/>
          <w:szCs w:val="22"/>
        </w:rPr>
        <w:t>minimis</w:t>
      </w:r>
      <w:proofErr w:type="spellEnd"/>
      <w:r w:rsidRPr="00A079A6">
        <w:rPr>
          <w:rFonts w:ascii="Arial" w:hAnsi="Arial" w:cs="Arial"/>
          <w:sz w:val="22"/>
          <w:szCs w:val="22"/>
        </w:rPr>
        <w:t xml:space="preserve"> </w:t>
      </w:r>
      <w:r w:rsidR="00A238B9">
        <w:rPr>
          <w:rFonts w:ascii="Arial" w:hAnsi="Arial" w:cs="Arial"/>
          <w:sz w:val="22"/>
          <w:szCs w:val="22"/>
        </w:rPr>
        <w:t xml:space="preserve">na formularzu informacji przedstawianych przy ubieganiu się o pomoc de </w:t>
      </w:r>
      <w:proofErr w:type="spellStart"/>
      <w:r w:rsidR="00A238B9">
        <w:rPr>
          <w:rFonts w:ascii="Arial" w:hAnsi="Arial" w:cs="Arial"/>
          <w:sz w:val="22"/>
          <w:szCs w:val="22"/>
        </w:rPr>
        <w:t>minimis</w:t>
      </w:r>
      <w:proofErr w:type="spellEnd"/>
      <w:r w:rsidR="00A238B9">
        <w:rPr>
          <w:rFonts w:ascii="Arial" w:hAnsi="Arial" w:cs="Arial"/>
          <w:sz w:val="22"/>
          <w:szCs w:val="22"/>
        </w:rPr>
        <w:t xml:space="preserve">, stanowiącym Załącznik do rozporządzenia Rady Ministrów z dnia 29 marca 2010r. </w:t>
      </w:r>
      <w:r w:rsidR="00460AB1">
        <w:rPr>
          <w:rFonts w:ascii="Arial" w:hAnsi="Arial" w:cs="Arial"/>
          <w:sz w:val="22"/>
          <w:szCs w:val="22"/>
        </w:rPr>
        <w:t>(Dz.U. Nr 53, poz. 311)</w:t>
      </w:r>
      <w:r w:rsidR="00A238B9">
        <w:rPr>
          <w:rFonts w:ascii="Arial" w:hAnsi="Arial" w:cs="Arial"/>
          <w:sz w:val="22"/>
          <w:szCs w:val="22"/>
        </w:rPr>
        <w:t xml:space="preserve"> </w:t>
      </w:r>
      <w:r w:rsidRPr="00A079A6">
        <w:rPr>
          <w:rFonts w:ascii="Arial" w:hAnsi="Arial" w:cs="Arial"/>
          <w:sz w:val="22"/>
          <w:szCs w:val="22"/>
        </w:rPr>
        <w:t xml:space="preserve">wraz z kopiami zaświadczeń o wcześniej udzielonej pomocy </w:t>
      </w:r>
      <w:r w:rsidRPr="00EB387A">
        <w:rPr>
          <w:rFonts w:ascii="Arial" w:hAnsi="Arial" w:cs="Arial"/>
          <w:i/>
          <w:sz w:val="22"/>
          <w:szCs w:val="22"/>
        </w:rPr>
        <w:t xml:space="preserve">de </w:t>
      </w:r>
      <w:proofErr w:type="spellStart"/>
      <w:r w:rsidRPr="00EB387A">
        <w:rPr>
          <w:rFonts w:ascii="Arial" w:hAnsi="Arial" w:cs="Arial"/>
          <w:i/>
          <w:sz w:val="22"/>
          <w:szCs w:val="22"/>
        </w:rPr>
        <w:t>minimis</w:t>
      </w:r>
      <w:proofErr w:type="spellEnd"/>
      <w:r w:rsidRPr="00A079A6">
        <w:rPr>
          <w:rFonts w:ascii="Arial" w:hAnsi="Arial" w:cs="Arial"/>
          <w:sz w:val="22"/>
          <w:szCs w:val="22"/>
        </w:rPr>
        <w:t xml:space="preserve"> o ile ta została udzielona</w:t>
      </w:r>
      <w:r w:rsidR="008E29BD">
        <w:rPr>
          <w:rFonts w:ascii="Arial" w:hAnsi="Arial" w:cs="Arial"/>
          <w:sz w:val="22"/>
          <w:szCs w:val="22"/>
        </w:rPr>
        <w:t>,</w:t>
      </w:r>
    </w:p>
    <w:p w:rsidR="001F3EF3" w:rsidRPr="00C309FA" w:rsidRDefault="00C309FA" w:rsidP="00460AB1">
      <w:pPr>
        <w:pStyle w:val="Tekstpodstawowy"/>
        <w:widowControl/>
        <w:numPr>
          <w:ilvl w:val="0"/>
          <w:numId w:val="22"/>
        </w:numPr>
        <w:suppressAutoHyphens w:val="0"/>
        <w:spacing w:after="0"/>
        <w:jc w:val="both"/>
        <w:rPr>
          <w:rFonts w:ascii="Arial" w:hAnsi="Arial" w:cs="Arial"/>
          <w:sz w:val="22"/>
          <w:szCs w:val="22"/>
        </w:rPr>
      </w:pPr>
      <w:r w:rsidRPr="00C309FA">
        <w:rPr>
          <w:rFonts w:ascii="Arial" w:hAnsi="Arial" w:cs="Arial"/>
          <w:sz w:val="22"/>
          <w:szCs w:val="22"/>
        </w:rPr>
        <w:t>Zabezpieczenia prawidłowego wykonania umowy o udzielenie wsparcia finansowego w formie weksla poręczeniem wekslowym (</w:t>
      </w:r>
      <w:proofErr w:type="spellStart"/>
      <w:r w:rsidRPr="00C309FA">
        <w:rPr>
          <w:rFonts w:ascii="Arial" w:hAnsi="Arial" w:cs="Arial"/>
          <w:sz w:val="22"/>
          <w:szCs w:val="22"/>
        </w:rPr>
        <w:t>aval</w:t>
      </w:r>
      <w:proofErr w:type="spellEnd"/>
      <w:r w:rsidRPr="00C309FA">
        <w:rPr>
          <w:rFonts w:ascii="Arial" w:hAnsi="Arial" w:cs="Arial"/>
          <w:sz w:val="22"/>
          <w:szCs w:val="22"/>
        </w:rPr>
        <w:t xml:space="preserve">) wraz  z deklaracją wekslową lub poręczenia według prawa cywilnego wraz z oświadczeniem poręczyciela o zatrudnieniu i zarobkach, oświadczeniem współmałżonka poręczyciela o wyrażeniu zgody na poręczenie zobowiązań wynikających z umowy przez współmałżonka lub o niepozostawaniu we wspólności </w:t>
      </w:r>
    </w:p>
    <w:p w:rsidR="00460AB1" w:rsidRPr="00C309FA" w:rsidRDefault="00460AB1" w:rsidP="00C309FA">
      <w:pPr>
        <w:pStyle w:val="Tekstpodstawowy"/>
        <w:widowControl/>
        <w:numPr>
          <w:ilvl w:val="0"/>
          <w:numId w:val="22"/>
        </w:numPr>
        <w:suppressAutoHyphens w:val="0"/>
        <w:spacing w:after="0"/>
        <w:jc w:val="both"/>
        <w:rPr>
          <w:rFonts w:ascii="Arial" w:hAnsi="Arial" w:cs="Arial"/>
          <w:sz w:val="22"/>
          <w:szCs w:val="22"/>
        </w:rPr>
      </w:pPr>
      <w:r w:rsidRPr="00C309FA">
        <w:rPr>
          <w:rFonts w:ascii="Arial" w:hAnsi="Arial" w:cs="Arial"/>
          <w:sz w:val="22"/>
          <w:szCs w:val="22"/>
        </w:rPr>
        <w:t>oświadczenie małżonka beneficjenta pomocy o zgodzie na wniesienie zabezpieczenia (jeżeli pozostaje on w związku małżeńskim) bądź też odpisu aktu notarialnego albo sądowego orzeczenia znoszącego wspólność majątkową, lub oświadczenie beneficjenta pomocy o niepozostawaniu w związku małżeńskim (jeżeli nie pozostaje on w związku małżeńskim),</w:t>
      </w:r>
    </w:p>
    <w:p w:rsidR="00A45140" w:rsidRDefault="00A45140" w:rsidP="00C309FA">
      <w:pPr>
        <w:pStyle w:val="Tekstpodstawowy"/>
        <w:widowControl/>
        <w:numPr>
          <w:ilvl w:val="0"/>
          <w:numId w:val="22"/>
        </w:numPr>
        <w:suppressAutoHyphens w:val="0"/>
        <w:spacing w:after="0"/>
        <w:jc w:val="both"/>
        <w:rPr>
          <w:rFonts w:ascii="Arial" w:hAnsi="Arial" w:cs="Arial"/>
          <w:sz w:val="22"/>
          <w:szCs w:val="22"/>
        </w:rPr>
      </w:pPr>
      <w:r w:rsidRPr="00A079A6">
        <w:rPr>
          <w:rFonts w:ascii="Arial" w:hAnsi="Arial" w:cs="Arial"/>
          <w:sz w:val="22"/>
          <w:szCs w:val="22"/>
        </w:rPr>
        <w:t>kopia umowy z bankiem na otwarcie i prowadzenie firmowego rachunku bankowego</w:t>
      </w:r>
      <w:r w:rsidR="00E05C2A">
        <w:rPr>
          <w:rFonts w:ascii="Arial" w:hAnsi="Arial" w:cs="Arial"/>
          <w:sz w:val="22"/>
          <w:szCs w:val="22"/>
        </w:rPr>
        <w:t>,</w:t>
      </w:r>
    </w:p>
    <w:p w:rsidR="001F3EF3" w:rsidRPr="00C309FA" w:rsidRDefault="001F3EF3" w:rsidP="00C309FA">
      <w:pPr>
        <w:pStyle w:val="Tekstpodstawowy"/>
        <w:widowControl/>
        <w:suppressAutoHyphens w:val="0"/>
        <w:spacing w:after="0"/>
        <w:ind w:left="785"/>
        <w:jc w:val="both"/>
        <w:rPr>
          <w:rFonts w:ascii="Arial" w:hAnsi="Arial" w:cs="Arial"/>
          <w:sz w:val="22"/>
          <w:szCs w:val="22"/>
        </w:rPr>
      </w:pPr>
    </w:p>
    <w:p w:rsidR="00E05C2A" w:rsidRPr="00C309FA" w:rsidRDefault="00E05C2A" w:rsidP="00C309FA">
      <w:pPr>
        <w:pStyle w:val="Tekstpodstawowy"/>
        <w:widowControl/>
        <w:suppressAutoHyphens w:val="0"/>
        <w:spacing w:after="0"/>
        <w:ind w:left="785"/>
        <w:jc w:val="both"/>
        <w:rPr>
          <w:rFonts w:ascii="Arial" w:hAnsi="Arial" w:cs="Arial"/>
          <w:sz w:val="22"/>
          <w:szCs w:val="22"/>
        </w:rPr>
      </w:pPr>
    </w:p>
    <w:p w:rsidR="00E05C2A" w:rsidRDefault="00E05C2A" w:rsidP="00E05C2A">
      <w:pPr>
        <w:pStyle w:val="Default"/>
        <w:rPr>
          <w:sz w:val="22"/>
          <w:szCs w:val="22"/>
        </w:rPr>
      </w:pPr>
    </w:p>
    <w:p w:rsidR="00E05C2A" w:rsidRDefault="00E05C2A" w:rsidP="00E05C2A">
      <w:pPr>
        <w:pStyle w:val="Default"/>
        <w:rPr>
          <w:sz w:val="22"/>
          <w:szCs w:val="22"/>
        </w:rPr>
      </w:pPr>
    </w:p>
    <w:p w:rsidR="00E05C2A" w:rsidRDefault="00E05C2A" w:rsidP="00E05C2A">
      <w:pPr>
        <w:pStyle w:val="Default"/>
        <w:rPr>
          <w:sz w:val="22"/>
          <w:szCs w:val="22"/>
        </w:rPr>
      </w:pPr>
    </w:p>
    <w:p w:rsidR="00E05C2A" w:rsidRDefault="00E05C2A" w:rsidP="00E05C2A">
      <w:pPr>
        <w:pStyle w:val="Default"/>
        <w:rPr>
          <w:sz w:val="22"/>
          <w:szCs w:val="22"/>
        </w:rPr>
      </w:pPr>
    </w:p>
    <w:p w:rsidR="00A45140" w:rsidRPr="00A079A6" w:rsidRDefault="00A45140" w:rsidP="00A45140">
      <w:pPr>
        <w:pStyle w:val="PodUstp"/>
        <w:tabs>
          <w:tab w:val="clear" w:pos="720"/>
        </w:tabs>
        <w:spacing w:after="340"/>
        <w:ind w:left="79" w:firstLine="0"/>
        <w:rPr>
          <w:rFonts w:cs="Arial"/>
        </w:rPr>
      </w:pPr>
    </w:p>
    <w:p w:rsidR="00A45140" w:rsidRPr="00A079A6" w:rsidRDefault="00A45140" w:rsidP="00A45140">
      <w:pPr>
        <w:pStyle w:val="PodUstp"/>
        <w:tabs>
          <w:tab w:val="clear" w:pos="720"/>
        </w:tabs>
        <w:spacing w:after="340"/>
        <w:ind w:left="79" w:firstLine="0"/>
        <w:rPr>
          <w:rFonts w:cs="Arial"/>
        </w:rPr>
      </w:pPr>
    </w:p>
    <w:p w:rsidR="00A45140" w:rsidRPr="00A079A6" w:rsidRDefault="00A45140" w:rsidP="00A45140">
      <w:pPr>
        <w:rPr>
          <w:rFonts w:ascii="Arial" w:hAnsi="Arial" w:cs="Arial"/>
        </w:rPr>
        <w:sectPr w:rsidR="00A45140" w:rsidRPr="00A079A6">
          <w:headerReference w:type="default" r:id="rId7"/>
          <w:footerReference w:type="default" r:id="rId8"/>
          <w:pgSz w:w="11906" w:h="16838"/>
          <w:pgMar w:top="1134" w:right="1134" w:bottom="1693" w:left="1134" w:header="708" w:footer="1134" w:gutter="0"/>
          <w:cols w:space="708"/>
        </w:sectPr>
      </w:pPr>
    </w:p>
    <w:p w:rsidR="00A45140" w:rsidRPr="00A079A6" w:rsidRDefault="00A45140" w:rsidP="00A45140">
      <w:pPr>
        <w:pStyle w:val="Ustp"/>
        <w:tabs>
          <w:tab w:val="clear" w:pos="720"/>
        </w:tabs>
        <w:ind w:firstLine="0"/>
        <w:jc w:val="center"/>
        <w:rPr>
          <w:rFonts w:cs="Arial"/>
        </w:rPr>
      </w:pPr>
      <w:r w:rsidRPr="00A079A6">
        <w:rPr>
          <w:rFonts w:cs="Arial"/>
        </w:rPr>
        <w:lastRenderedPageBreak/>
        <w:t>..................................................</w:t>
      </w:r>
    </w:p>
    <w:p w:rsidR="00A45140" w:rsidRPr="00A079A6" w:rsidRDefault="00A45140" w:rsidP="00A45140">
      <w:pPr>
        <w:pStyle w:val="Ustp"/>
        <w:tabs>
          <w:tab w:val="clear" w:pos="720"/>
        </w:tabs>
        <w:ind w:firstLine="0"/>
        <w:jc w:val="center"/>
        <w:rPr>
          <w:rFonts w:cs="Arial"/>
        </w:rPr>
      </w:pPr>
      <w:r w:rsidRPr="00A079A6">
        <w:rPr>
          <w:rFonts w:cs="Arial"/>
        </w:rPr>
        <w:t>Realizator projektu</w:t>
      </w:r>
    </w:p>
    <w:p w:rsidR="00A45140" w:rsidRPr="00A079A6" w:rsidRDefault="00A45140" w:rsidP="00A45140">
      <w:pPr>
        <w:pStyle w:val="Ustp"/>
        <w:tabs>
          <w:tab w:val="clear" w:pos="720"/>
        </w:tabs>
        <w:ind w:firstLine="0"/>
        <w:jc w:val="center"/>
        <w:rPr>
          <w:rFonts w:cs="Arial"/>
        </w:rPr>
      </w:pPr>
      <w:r w:rsidRPr="00A079A6">
        <w:rPr>
          <w:rFonts w:cs="Arial"/>
        </w:rPr>
        <w:lastRenderedPageBreak/>
        <w:t>..................................................</w:t>
      </w:r>
    </w:p>
    <w:p w:rsidR="00A45140" w:rsidRPr="00A079A6" w:rsidRDefault="00A45140" w:rsidP="00A45140">
      <w:pPr>
        <w:pStyle w:val="Ustp"/>
        <w:tabs>
          <w:tab w:val="clear" w:pos="720"/>
        </w:tabs>
        <w:ind w:firstLine="0"/>
        <w:jc w:val="center"/>
        <w:rPr>
          <w:rFonts w:cs="Arial"/>
        </w:rPr>
        <w:sectPr w:rsidR="00A45140" w:rsidRPr="00A079A6">
          <w:type w:val="continuous"/>
          <w:pgSz w:w="11906" w:h="16838"/>
          <w:pgMar w:top="1134" w:right="1134" w:bottom="1693" w:left="1134" w:header="708" w:footer="1134" w:gutter="0"/>
          <w:cols w:num="2" w:space="0"/>
        </w:sectPr>
      </w:pPr>
      <w:r w:rsidRPr="00A079A6">
        <w:rPr>
          <w:rFonts w:cs="Arial"/>
        </w:rPr>
        <w:t>Beneficjent pomocy</w:t>
      </w:r>
    </w:p>
    <w:p w:rsidR="00A45140" w:rsidRPr="00A079A6" w:rsidRDefault="00A45140" w:rsidP="00A45140">
      <w:pPr>
        <w:rPr>
          <w:rFonts w:ascii="Arial" w:hAnsi="Arial" w:cs="Arial"/>
        </w:rPr>
      </w:pPr>
    </w:p>
    <w:p w:rsidR="00D31CD4" w:rsidRDefault="00D31CD4"/>
    <w:sectPr w:rsidR="00D31CD4" w:rsidSect="00D6522A">
      <w:type w:val="continuous"/>
      <w:pgSz w:w="11906" w:h="16838"/>
      <w:pgMar w:top="1134" w:right="1134" w:bottom="1693" w:left="1134" w:header="708" w:footer="1134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4E23" w:rsidRDefault="00324E23" w:rsidP="00A45140">
      <w:r>
        <w:separator/>
      </w:r>
    </w:p>
  </w:endnote>
  <w:endnote w:type="continuationSeparator" w:id="0">
    <w:p w:rsidR="00324E23" w:rsidRDefault="00324E23" w:rsidP="00A451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3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5140" w:rsidRDefault="0026598E">
    <w:pPr>
      <w:pStyle w:val="Stopka"/>
      <w:jc w:val="center"/>
    </w:pPr>
    <w:fldSimple w:instr=" PAGE ">
      <w:r w:rsidR="0020755A">
        <w:rPr>
          <w:noProof/>
        </w:rPr>
        <w:t>8</w:t>
      </w:r>
    </w:fldSimple>
    <w:r w:rsidR="00A45140">
      <w:rPr>
        <w:rFonts w:ascii="Arial" w:hAnsi="Arial"/>
      </w:rPr>
      <w:t>/</w:t>
    </w:r>
    <w:fldSimple w:instr=" NUMPAGES ">
      <w:r w:rsidR="0020755A">
        <w:rPr>
          <w:noProof/>
        </w:rPr>
        <w:t>10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4E23" w:rsidRDefault="00324E23" w:rsidP="00A45140">
      <w:r>
        <w:separator/>
      </w:r>
    </w:p>
  </w:footnote>
  <w:footnote w:type="continuationSeparator" w:id="0">
    <w:p w:rsidR="00324E23" w:rsidRDefault="00324E23" w:rsidP="00A45140">
      <w:r>
        <w:continuationSeparator/>
      </w:r>
    </w:p>
  </w:footnote>
  <w:footnote w:id="1">
    <w:p w:rsidR="00A45140" w:rsidRDefault="00A45140" w:rsidP="00A45140">
      <w:pPr>
        <w:pStyle w:val="Tekstprzypisudolnego"/>
        <w:rPr>
          <w:rFonts w:ascii="Arial" w:hAnsi="Arial"/>
          <w:sz w:val="18"/>
          <w:szCs w:val="18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/>
          <w:sz w:val="18"/>
          <w:szCs w:val="18"/>
        </w:rPr>
        <w:tab/>
        <w:t>Wpisać datę podpisania umowy.</w:t>
      </w:r>
    </w:p>
  </w:footnote>
  <w:footnote w:id="2">
    <w:p w:rsidR="00A45140" w:rsidRDefault="00A45140" w:rsidP="00A45140">
      <w:pPr>
        <w:pStyle w:val="Tekstprzypisudolnego"/>
        <w:rPr>
          <w:rFonts w:ascii="Arial" w:hAnsi="Arial"/>
          <w:sz w:val="18"/>
          <w:szCs w:val="18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/>
          <w:sz w:val="18"/>
          <w:szCs w:val="18"/>
        </w:rPr>
        <w:tab/>
        <w:t xml:space="preserve">Wpisać termin, do którego wsparcie ma być wydatkowane </w:t>
      </w:r>
      <w:r w:rsidR="00A815D8">
        <w:rPr>
          <w:rFonts w:ascii="Arial" w:hAnsi="Arial"/>
          <w:sz w:val="18"/>
          <w:szCs w:val="18"/>
        </w:rPr>
        <w:t xml:space="preserve">(nie więcej niż </w:t>
      </w:r>
      <w:r>
        <w:rPr>
          <w:rFonts w:ascii="Arial" w:hAnsi="Arial"/>
          <w:sz w:val="18"/>
          <w:szCs w:val="18"/>
        </w:rPr>
        <w:t>3 miesiące).</w:t>
      </w:r>
    </w:p>
  </w:footnote>
  <w:footnote w:id="3">
    <w:p w:rsidR="00A45140" w:rsidRDefault="00A45140" w:rsidP="00A45140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/>
          <w:sz w:val="18"/>
          <w:szCs w:val="18"/>
        </w:rPr>
        <w:tab/>
        <w:t>Przez wyposażenie, sprzęt i towary zakupione przez beneficjenta pomocy rozumie się także prawa (np. licencja na oprogramowanie).</w:t>
      </w:r>
    </w:p>
  </w:footnote>
  <w:footnote w:id="4">
    <w:p w:rsidR="00A45140" w:rsidRDefault="00A45140" w:rsidP="00A45140">
      <w:pPr>
        <w:pStyle w:val="Tekstprzypisudolnego"/>
        <w:rPr>
          <w:rFonts w:ascii="Arial" w:hAnsi="Arial"/>
          <w:sz w:val="18"/>
          <w:szCs w:val="18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/>
          <w:sz w:val="18"/>
          <w:szCs w:val="18"/>
        </w:rPr>
        <w:tab/>
        <w:t>Dopuszczalne jest tylko zawarcie umowy spółki cywilnej pomiędzy uczestnikami projektu.</w:t>
      </w:r>
    </w:p>
  </w:footnote>
  <w:footnote w:id="5">
    <w:p w:rsidR="00A45140" w:rsidRDefault="00A45140" w:rsidP="00A45140">
      <w:pPr>
        <w:pStyle w:val="Tekstprzypisudolnego"/>
        <w:rPr>
          <w:rFonts w:ascii="Arial" w:hAnsi="Arial"/>
          <w:sz w:val="18"/>
          <w:szCs w:val="18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/>
          <w:sz w:val="18"/>
          <w:szCs w:val="18"/>
        </w:rPr>
        <w:tab/>
        <w:t>Dopuszczalne jest tylko zawarcie umowy spółki cywilnej pomiędzy uczestnikami projektu.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22FE" w:rsidRPr="00EC661C" w:rsidRDefault="00DC22FE" w:rsidP="00DC22FE">
    <w:pPr>
      <w:pStyle w:val="Nagwek"/>
      <w:tabs>
        <w:tab w:val="left" w:pos="5529"/>
      </w:tabs>
      <w:rPr>
        <w:rFonts w:cs="Arial"/>
        <w:b/>
        <w:sz w:val="18"/>
        <w:szCs w:val="18"/>
      </w:rPr>
    </w:pPr>
    <w:r>
      <w:rPr>
        <w:rFonts w:cs="Arial"/>
        <w:noProof/>
        <w:sz w:val="18"/>
        <w:szCs w:val="18"/>
        <w:lang w:eastAsia="pl-P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-205740</wp:posOffset>
          </wp:positionH>
          <wp:positionV relativeFrom="paragraph">
            <wp:posOffset>7620</wp:posOffset>
          </wp:positionV>
          <wp:extent cx="6286500" cy="1047750"/>
          <wp:effectExtent l="19050" t="0" r="0" b="0"/>
          <wp:wrapSquare wrapText="bothSides"/>
          <wp:docPr id="3" name="Obraz 1" descr="ciag_z_WUP_cz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ag_z_WUP_cz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0" cy="10477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cs="Arial"/>
        <w:sz w:val="18"/>
        <w:szCs w:val="18"/>
      </w:rPr>
      <w:t xml:space="preserve">                   </w:t>
    </w:r>
    <w:r>
      <w:rPr>
        <w:rFonts w:cs="Arial"/>
        <w:sz w:val="18"/>
        <w:szCs w:val="18"/>
      </w:rPr>
      <w:tab/>
    </w:r>
    <w:r>
      <w:rPr>
        <w:rFonts w:cs="Arial"/>
        <w:sz w:val="18"/>
        <w:szCs w:val="18"/>
      </w:rPr>
      <w:tab/>
    </w:r>
    <w:r>
      <w:rPr>
        <w:rFonts w:cs="Arial"/>
        <w:sz w:val="18"/>
        <w:szCs w:val="18"/>
      </w:rPr>
      <w:tab/>
    </w:r>
    <w:r>
      <w:rPr>
        <w:rFonts w:cs="Arial"/>
        <w:sz w:val="18"/>
        <w:szCs w:val="18"/>
      </w:rPr>
      <w:tab/>
      <w:t xml:space="preserve"> </w:t>
    </w:r>
    <w:r w:rsidRPr="00EC661C">
      <w:rPr>
        <w:rFonts w:cs="Arial"/>
        <w:b/>
        <w:sz w:val="18"/>
        <w:szCs w:val="18"/>
      </w:rPr>
      <w:t xml:space="preserve">Załącznik Nr </w:t>
    </w:r>
    <w:r>
      <w:rPr>
        <w:rFonts w:cs="Arial"/>
        <w:b/>
        <w:sz w:val="18"/>
        <w:szCs w:val="18"/>
      </w:rPr>
      <w:t>4</w:t>
    </w:r>
    <w:r w:rsidRPr="00EC661C">
      <w:rPr>
        <w:rFonts w:cs="Arial"/>
        <w:b/>
        <w:sz w:val="18"/>
        <w:szCs w:val="18"/>
      </w:rPr>
      <w:t xml:space="preserve"> do</w:t>
    </w:r>
  </w:p>
  <w:p w:rsidR="00DC22FE" w:rsidRPr="00EC661C" w:rsidRDefault="00DC22FE" w:rsidP="00DC22FE">
    <w:pPr>
      <w:pStyle w:val="Nagwek"/>
      <w:rPr>
        <w:rFonts w:cs="Arial"/>
        <w:b/>
        <w:sz w:val="18"/>
        <w:szCs w:val="18"/>
      </w:rPr>
    </w:pPr>
    <w:r>
      <w:rPr>
        <w:rFonts w:cs="Arial"/>
        <w:b/>
        <w:sz w:val="18"/>
        <w:szCs w:val="18"/>
      </w:rPr>
      <w:tab/>
      <w:t xml:space="preserve">                                                                                                                       </w:t>
    </w:r>
    <w:r w:rsidRPr="00EC661C">
      <w:rPr>
        <w:rFonts w:cs="Arial"/>
        <w:b/>
        <w:sz w:val="18"/>
        <w:szCs w:val="18"/>
      </w:rPr>
      <w:t>Regulaminu przyznawania środków</w:t>
    </w:r>
  </w:p>
  <w:p w:rsidR="00DC22FE" w:rsidRPr="00EC661C" w:rsidRDefault="00DC22FE" w:rsidP="00DC22FE">
    <w:pPr>
      <w:pStyle w:val="Nagwek"/>
      <w:tabs>
        <w:tab w:val="left" w:pos="5529"/>
      </w:tabs>
      <w:rPr>
        <w:rFonts w:cs="Arial"/>
        <w:b/>
        <w:sz w:val="18"/>
        <w:szCs w:val="18"/>
      </w:rPr>
    </w:pPr>
    <w:r w:rsidRPr="00EC661C">
      <w:rPr>
        <w:rFonts w:cs="Arial"/>
        <w:b/>
        <w:sz w:val="18"/>
        <w:szCs w:val="18"/>
      </w:rPr>
      <w:tab/>
    </w:r>
    <w:r w:rsidRPr="00EC661C">
      <w:rPr>
        <w:rFonts w:cs="Arial"/>
        <w:b/>
        <w:sz w:val="18"/>
        <w:szCs w:val="18"/>
      </w:rPr>
      <w:tab/>
    </w:r>
    <w:r>
      <w:rPr>
        <w:rFonts w:cs="Arial"/>
        <w:b/>
        <w:sz w:val="18"/>
        <w:szCs w:val="18"/>
      </w:rPr>
      <w:t xml:space="preserve">                        finansowych na rozwój </w:t>
    </w:r>
    <w:proofErr w:type="spellStart"/>
    <w:r>
      <w:rPr>
        <w:rFonts w:cs="Arial"/>
        <w:b/>
        <w:sz w:val="18"/>
        <w:szCs w:val="18"/>
      </w:rPr>
      <w:t>przedsZ</w:t>
    </w:r>
    <w:proofErr w:type="spellEnd"/>
  </w:p>
  <w:p w:rsidR="00A45140" w:rsidRPr="00FC5F08" w:rsidRDefault="00DC22FE" w:rsidP="00887330">
    <w:pPr>
      <w:pStyle w:val="Nagwek"/>
      <w:rPr>
        <w:sz w:val="20"/>
        <w:szCs w:val="20"/>
      </w:rPr>
    </w:pPr>
    <w:r>
      <w:rPr>
        <w:rFonts w:cs="Arial"/>
        <w:b/>
        <w:sz w:val="18"/>
        <w:szCs w:val="18"/>
      </w:rPr>
      <w:tab/>
      <w:t xml:space="preserve">                                                        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Numeracja paragrafów"/>
    <w:lvl w:ilvl="0">
      <w:start w:val="1"/>
      <w:numFmt w:val="decimal"/>
      <w:suff w:val="nothing"/>
      <w:lvlText w:val="§ %1"/>
      <w:lvlJc w:val="center"/>
      <w:pPr>
        <w:tabs>
          <w:tab w:val="num" w:pos="4537"/>
        </w:tabs>
        <w:ind w:left="4537" w:firstLine="0"/>
      </w:pPr>
    </w:lvl>
    <w:lvl w:ilvl="1">
      <w:start w:val="1"/>
      <w:numFmt w:val="decimal"/>
      <w:suff w:val="nothing"/>
      <w:lvlText w:val="§ %2"/>
      <w:lvlJc w:val="center"/>
      <w:pPr>
        <w:tabs>
          <w:tab w:val="num" w:pos="720"/>
        </w:tabs>
        <w:ind w:left="720" w:firstLine="0"/>
      </w:pPr>
    </w:lvl>
    <w:lvl w:ilvl="2">
      <w:start w:val="1"/>
      <w:numFmt w:val="decimal"/>
      <w:suff w:val="nothing"/>
      <w:lvlText w:val="§ %3"/>
      <w:lvlJc w:val="center"/>
      <w:pPr>
        <w:tabs>
          <w:tab w:val="num" w:pos="1080"/>
        </w:tabs>
        <w:ind w:left="1080" w:firstLine="0"/>
      </w:pPr>
    </w:lvl>
    <w:lvl w:ilvl="3">
      <w:start w:val="1"/>
      <w:numFmt w:val="decimal"/>
      <w:suff w:val="nothing"/>
      <w:lvlText w:val="§ %4"/>
      <w:lvlJc w:val="center"/>
      <w:pPr>
        <w:tabs>
          <w:tab w:val="num" w:pos="1440"/>
        </w:tabs>
        <w:ind w:left="1440" w:firstLine="0"/>
      </w:pPr>
    </w:lvl>
    <w:lvl w:ilvl="4">
      <w:start w:val="1"/>
      <w:numFmt w:val="decimal"/>
      <w:suff w:val="nothing"/>
      <w:lvlText w:val="§ %5"/>
      <w:lvlJc w:val="center"/>
      <w:pPr>
        <w:tabs>
          <w:tab w:val="num" w:pos="1800"/>
        </w:tabs>
        <w:ind w:left="1800" w:firstLine="0"/>
      </w:pPr>
    </w:lvl>
    <w:lvl w:ilvl="5">
      <w:start w:val="1"/>
      <w:numFmt w:val="decimal"/>
      <w:suff w:val="nothing"/>
      <w:lvlText w:val="§ %6"/>
      <w:lvlJc w:val="center"/>
      <w:pPr>
        <w:tabs>
          <w:tab w:val="num" w:pos="2160"/>
        </w:tabs>
        <w:ind w:left="2160" w:firstLine="0"/>
      </w:pPr>
    </w:lvl>
    <w:lvl w:ilvl="6">
      <w:start w:val="1"/>
      <w:numFmt w:val="decimal"/>
      <w:suff w:val="nothing"/>
      <w:lvlText w:val="§ %7"/>
      <w:lvlJc w:val="center"/>
      <w:pPr>
        <w:tabs>
          <w:tab w:val="num" w:pos="2520"/>
        </w:tabs>
        <w:ind w:left="2520" w:firstLine="0"/>
      </w:pPr>
    </w:lvl>
    <w:lvl w:ilvl="7">
      <w:start w:val="1"/>
      <w:numFmt w:val="decimal"/>
      <w:suff w:val="nothing"/>
      <w:lvlText w:val="§ %8"/>
      <w:lvlJc w:val="center"/>
      <w:pPr>
        <w:tabs>
          <w:tab w:val="num" w:pos="2880"/>
        </w:tabs>
        <w:ind w:left="2880" w:firstLine="0"/>
      </w:pPr>
    </w:lvl>
    <w:lvl w:ilvl="8">
      <w:start w:val="1"/>
      <w:numFmt w:val="decimal"/>
      <w:suff w:val="nothing"/>
      <w:lvlText w:val="§ %9"/>
      <w:lvlJc w:val="center"/>
      <w:pPr>
        <w:tabs>
          <w:tab w:val="num" w:pos="3240"/>
        </w:tabs>
        <w:ind w:left="3240" w:firstLine="0"/>
      </w:pPr>
    </w:lvl>
  </w:abstractNum>
  <w:abstractNum w:abstractNumId="1">
    <w:nsid w:val="00000004"/>
    <w:multiLevelType w:val="multilevel"/>
    <w:tmpl w:val="00000004"/>
    <w:name w:val="Numeracja ustępów_)"/>
    <w:lvl w:ilvl="0">
      <w:start w:val="1"/>
      <w:numFmt w:val="decimal"/>
      <w:lvlText w:val="%1)"/>
      <w:lvlJc w:val="left"/>
      <w:pPr>
        <w:tabs>
          <w:tab w:val="num" w:pos="785"/>
        </w:tabs>
        <w:ind w:left="785" w:hanging="425"/>
      </w:pPr>
    </w:lvl>
    <w:lvl w:ilvl="1">
      <w:start w:val="1"/>
      <w:numFmt w:val="decimal"/>
      <w:lvlText w:val="%2)"/>
      <w:lvlJc w:val="left"/>
      <w:pPr>
        <w:tabs>
          <w:tab w:val="num" w:pos="1145"/>
        </w:tabs>
        <w:ind w:left="1145" w:hanging="425"/>
      </w:pPr>
    </w:lvl>
    <w:lvl w:ilvl="2">
      <w:start w:val="1"/>
      <w:numFmt w:val="decimal"/>
      <w:lvlText w:val="%3)"/>
      <w:lvlJc w:val="left"/>
      <w:pPr>
        <w:tabs>
          <w:tab w:val="num" w:pos="1505"/>
        </w:tabs>
        <w:ind w:left="1505" w:hanging="425"/>
      </w:pPr>
    </w:lvl>
    <w:lvl w:ilvl="3">
      <w:start w:val="1"/>
      <w:numFmt w:val="decimal"/>
      <w:lvlText w:val="%4)"/>
      <w:lvlJc w:val="left"/>
      <w:pPr>
        <w:tabs>
          <w:tab w:val="num" w:pos="1865"/>
        </w:tabs>
        <w:ind w:left="1865" w:hanging="425"/>
      </w:pPr>
    </w:lvl>
    <w:lvl w:ilvl="4">
      <w:start w:val="1"/>
      <w:numFmt w:val="decimal"/>
      <w:lvlText w:val="%5)"/>
      <w:lvlJc w:val="left"/>
      <w:pPr>
        <w:tabs>
          <w:tab w:val="num" w:pos="2225"/>
        </w:tabs>
        <w:ind w:left="2225" w:hanging="425"/>
      </w:pPr>
    </w:lvl>
    <w:lvl w:ilvl="5">
      <w:start w:val="1"/>
      <w:numFmt w:val="decimal"/>
      <w:lvlText w:val="%6)"/>
      <w:lvlJc w:val="left"/>
      <w:pPr>
        <w:tabs>
          <w:tab w:val="num" w:pos="2585"/>
        </w:tabs>
        <w:ind w:left="2585" w:hanging="425"/>
      </w:pPr>
    </w:lvl>
    <w:lvl w:ilvl="6">
      <w:start w:val="1"/>
      <w:numFmt w:val="decimal"/>
      <w:lvlText w:val="%7)"/>
      <w:lvlJc w:val="left"/>
      <w:pPr>
        <w:tabs>
          <w:tab w:val="num" w:pos="2945"/>
        </w:tabs>
        <w:ind w:left="2945" w:hanging="425"/>
      </w:pPr>
    </w:lvl>
    <w:lvl w:ilvl="7">
      <w:start w:val="1"/>
      <w:numFmt w:val="decimal"/>
      <w:lvlText w:val="%8)"/>
      <w:lvlJc w:val="left"/>
      <w:pPr>
        <w:tabs>
          <w:tab w:val="num" w:pos="3305"/>
        </w:tabs>
        <w:ind w:left="3305" w:hanging="425"/>
      </w:pPr>
    </w:lvl>
    <w:lvl w:ilvl="8">
      <w:start w:val="1"/>
      <w:numFmt w:val="decimal"/>
      <w:lvlText w:val="%9)"/>
      <w:lvlJc w:val="left"/>
      <w:pPr>
        <w:tabs>
          <w:tab w:val="num" w:pos="3665"/>
        </w:tabs>
        <w:ind w:left="3665" w:hanging="425"/>
      </w:pPr>
    </w:lvl>
  </w:abstractNum>
  <w:abstractNum w:abstractNumId="2">
    <w:nsid w:val="00000006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lowerLetter"/>
      <w:lvlText w:val="%2)"/>
      <w:lvlJc w:val="left"/>
      <w:pPr>
        <w:tabs>
          <w:tab w:val="num" w:pos="1145"/>
        </w:tabs>
        <w:ind w:left="1145" w:hanging="425"/>
      </w:pPr>
    </w:lvl>
    <w:lvl w:ilvl="2">
      <w:start w:val="1"/>
      <w:numFmt w:val="decimal"/>
      <w:lvlText w:val="%3."/>
      <w:lvlJc w:val="left"/>
      <w:pPr>
        <w:tabs>
          <w:tab w:val="num" w:pos="1505"/>
        </w:tabs>
        <w:ind w:left="1505" w:hanging="425"/>
      </w:pPr>
    </w:lvl>
    <w:lvl w:ilvl="3">
      <w:start w:val="1"/>
      <w:numFmt w:val="decimal"/>
      <w:lvlText w:val="%4."/>
      <w:lvlJc w:val="left"/>
      <w:pPr>
        <w:tabs>
          <w:tab w:val="num" w:pos="1865"/>
        </w:tabs>
        <w:ind w:left="1865" w:hanging="425"/>
      </w:pPr>
    </w:lvl>
    <w:lvl w:ilvl="4">
      <w:start w:val="1"/>
      <w:numFmt w:val="decimal"/>
      <w:lvlText w:val="%5."/>
      <w:lvlJc w:val="left"/>
      <w:pPr>
        <w:tabs>
          <w:tab w:val="num" w:pos="2225"/>
        </w:tabs>
        <w:ind w:left="2225" w:hanging="425"/>
      </w:pPr>
    </w:lvl>
    <w:lvl w:ilvl="5">
      <w:start w:val="1"/>
      <w:numFmt w:val="decimal"/>
      <w:lvlText w:val="%6."/>
      <w:lvlJc w:val="left"/>
      <w:pPr>
        <w:tabs>
          <w:tab w:val="num" w:pos="2585"/>
        </w:tabs>
        <w:ind w:left="2585" w:hanging="425"/>
      </w:pPr>
    </w:lvl>
    <w:lvl w:ilvl="6">
      <w:start w:val="1"/>
      <w:numFmt w:val="decimal"/>
      <w:lvlText w:val="%7."/>
      <w:lvlJc w:val="left"/>
      <w:pPr>
        <w:tabs>
          <w:tab w:val="num" w:pos="2945"/>
        </w:tabs>
        <w:ind w:left="2945" w:hanging="425"/>
      </w:pPr>
    </w:lvl>
    <w:lvl w:ilvl="7">
      <w:start w:val="1"/>
      <w:numFmt w:val="decimal"/>
      <w:lvlText w:val="%8."/>
      <w:lvlJc w:val="left"/>
      <w:pPr>
        <w:tabs>
          <w:tab w:val="num" w:pos="3305"/>
        </w:tabs>
        <w:ind w:left="3305" w:hanging="425"/>
      </w:pPr>
    </w:lvl>
    <w:lvl w:ilvl="8">
      <w:start w:val="1"/>
      <w:numFmt w:val="decimal"/>
      <w:lvlText w:val="%9."/>
      <w:lvlJc w:val="left"/>
      <w:pPr>
        <w:tabs>
          <w:tab w:val="num" w:pos="3665"/>
        </w:tabs>
        <w:ind w:left="3665" w:hanging="425"/>
      </w:pPr>
    </w:lvl>
  </w:abstractNum>
  <w:abstractNum w:abstractNumId="3">
    <w:nsid w:val="00000007"/>
    <w:multiLevelType w:val="multilevel"/>
    <w:tmpl w:val="00000007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425"/>
      </w:pPr>
    </w:lvl>
    <w:lvl w:ilvl="1">
      <w:start w:val="1"/>
      <w:numFmt w:val="lowerLetter"/>
      <w:lvlText w:val="%2)"/>
      <w:lvlJc w:val="left"/>
      <w:pPr>
        <w:tabs>
          <w:tab w:val="num" w:pos="1145"/>
        </w:tabs>
        <w:ind w:left="1145" w:hanging="425"/>
      </w:pPr>
    </w:lvl>
    <w:lvl w:ilvl="2">
      <w:start w:val="1"/>
      <w:numFmt w:val="decimal"/>
      <w:lvlText w:val="%3."/>
      <w:lvlJc w:val="left"/>
      <w:pPr>
        <w:tabs>
          <w:tab w:val="num" w:pos="1505"/>
        </w:tabs>
        <w:ind w:left="1505" w:hanging="425"/>
      </w:pPr>
    </w:lvl>
    <w:lvl w:ilvl="3">
      <w:start w:val="1"/>
      <w:numFmt w:val="decimal"/>
      <w:lvlText w:val="%4."/>
      <w:lvlJc w:val="left"/>
      <w:pPr>
        <w:tabs>
          <w:tab w:val="num" w:pos="1865"/>
        </w:tabs>
        <w:ind w:left="1865" w:hanging="425"/>
      </w:pPr>
    </w:lvl>
    <w:lvl w:ilvl="4">
      <w:start w:val="1"/>
      <w:numFmt w:val="decimal"/>
      <w:lvlText w:val="%5."/>
      <w:lvlJc w:val="left"/>
      <w:pPr>
        <w:tabs>
          <w:tab w:val="num" w:pos="2225"/>
        </w:tabs>
        <w:ind w:left="2225" w:hanging="425"/>
      </w:pPr>
    </w:lvl>
    <w:lvl w:ilvl="5">
      <w:start w:val="1"/>
      <w:numFmt w:val="decimal"/>
      <w:lvlText w:val="%6."/>
      <w:lvlJc w:val="left"/>
      <w:pPr>
        <w:tabs>
          <w:tab w:val="num" w:pos="2585"/>
        </w:tabs>
        <w:ind w:left="2585" w:hanging="425"/>
      </w:pPr>
    </w:lvl>
    <w:lvl w:ilvl="6">
      <w:start w:val="1"/>
      <w:numFmt w:val="decimal"/>
      <w:lvlText w:val="%7."/>
      <w:lvlJc w:val="left"/>
      <w:pPr>
        <w:tabs>
          <w:tab w:val="num" w:pos="2945"/>
        </w:tabs>
        <w:ind w:left="2945" w:hanging="425"/>
      </w:pPr>
    </w:lvl>
    <w:lvl w:ilvl="7">
      <w:start w:val="1"/>
      <w:numFmt w:val="decimal"/>
      <w:lvlText w:val="%8."/>
      <w:lvlJc w:val="left"/>
      <w:pPr>
        <w:tabs>
          <w:tab w:val="num" w:pos="3305"/>
        </w:tabs>
        <w:ind w:left="3305" w:hanging="425"/>
      </w:pPr>
    </w:lvl>
    <w:lvl w:ilvl="8">
      <w:start w:val="1"/>
      <w:numFmt w:val="decimal"/>
      <w:lvlText w:val="%9."/>
      <w:lvlJc w:val="left"/>
      <w:pPr>
        <w:tabs>
          <w:tab w:val="num" w:pos="3665"/>
        </w:tabs>
        <w:ind w:left="3665" w:hanging="425"/>
      </w:pPr>
    </w:lvl>
  </w:abstractNum>
  <w:abstractNum w:abstractNumId="4">
    <w:nsid w:val="00000008"/>
    <w:multiLevelType w:val="multilevel"/>
    <w:tmpl w:val="00000008"/>
    <w:lvl w:ilvl="0">
      <w:start w:val="1"/>
      <w:numFmt w:val="lowerLetter"/>
      <w:lvlText w:val="%1)"/>
      <w:lvlJc w:val="left"/>
      <w:pPr>
        <w:tabs>
          <w:tab w:val="num" w:pos="785"/>
        </w:tabs>
        <w:ind w:left="785" w:hanging="425"/>
      </w:pPr>
    </w:lvl>
    <w:lvl w:ilvl="1">
      <w:start w:val="1"/>
      <w:numFmt w:val="lowerLetter"/>
      <w:lvlText w:val="%2)"/>
      <w:lvlJc w:val="left"/>
      <w:pPr>
        <w:tabs>
          <w:tab w:val="num" w:pos="1145"/>
        </w:tabs>
        <w:ind w:left="1145" w:hanging="425"/>
      </w:pPr>
    </w:lvl>
    <w:lvl w:ilvl="2">
      <w:start w:val="1"/>
      <w:numFmt w:val="lowerLetter"/>
      <w:lvlText w:val="%3)"/>
      <w:lvlJc w:val="left"/>
      <w:pPr>
        <w:tabs>
          <w:tab w:val="num" w:pos="1505"/>
        </w:tabs>
        <w:ind w:left="1505" w:hanging="425"/>
      </w:pPr>
    </w:lvl>
    <w:lvl w:ilvl="3">
      <w:start w:val="1"/>
      <w:numFmt w:val="lowerLetter"/>
      <w:lvlText w:val="%4)"/>
      <w:lvlJc w:val="left"/>
      <w:pPr>
        <w:tabs>
          <w:tab w:val="num" w:pos="1865"/>
        </w:tabs>
        <w:ind w:left="1865" w:hanging="425"/>
      </w:pPr>
    </w:lvl>
    <w:lvl w:ilvl="4">
      <w:start w:val="1"/>
      <w:numFmt w:val="lowerLetter"/>
      <w:lvlText w:val="%5)"/>
      <w:lvlJc w:val="left"/>
      <w:pPr>
        <w:tabs>
          <w:tab w:val="num" w:pos="2225"/>
        </w:tabs>
        <w:ind w:left="2225" w:hanging="425"/>
      </w:pPr>
    </w:lvl>
    <w:lvl w:ilvl="5">
      <w:start w:val="1"/>
      <w:numFmt w:val="lowerLetter"/>
      <w:lvlText w:val="%6)"/>
      <w:lvlJc w:val="left"/>
      <w:pPr>
        <w:tabs>
          <w:tab w:val="num" w:pos="2585"/>
        </w:tabs>
        <w:ind w:left="2585" w:hanging="425"/>
      </w:pPr>
    </w:lvl>
    <w:lvl w:ilvl="6">
      <w:start w:val="1"/>
      <w:numFmt w:val="lowerLetter"/>
      <w:lvlText w:val="%7)"/>
      <w:lvlJc w:val="left"/>
      <w:pPr>
        <w:tabs>
          <w:tab w:val="num" w:pos="2945"/>
        </w:tabs>
        <w:ind w:left="2945" w:hanging="425"/>
      </w:pPr>
    </w:lvl>
    <w:lvl w:ilvl="7">
      <w:start w:val="1"/>
      <w:numFmt w:val="lowerLetter"/>
      <w:lvlText w:val="%8)"/>
      <w:lvlJc w:val="left"/>
      <w:pPr>
        <w:tabs>
          <w:tab w:val="num" w:pos="3305"/>
        </w:tabs>
        <w:ind w:left="3305" w:hanging="425"/>
      </w:pPr>
    </w:lvl>
    <w:lvl w:ilvl="8">
      <w:start w:val="1"/>
      <w:numFmt w:val="lowerLetter"/>
      <w:lvlText w:val="%9)"/>
      <w:lvlJc w:val="left"/>
      <w:pPr>
        <w:tabs>
          <w:tab w:val="num" w:pos="3665"/>
        </w:tabs>
        <w:ind w:left="3665" w:hanging="425"/>
      </w:pPr>
    </w:lvl>
  </w:abstractNum>
  <w:abstractNum w:abstractNumId="5">
    <w:nsid w:val="00000009"/>
    <w:multiLevelType w:val="multilevel"/>
    <w:tmpl w:val="00000009"/>
    <w:lvl w:ilvl="0">
      <w:start w:val="1"/>
      <w:numFmt w:val="lowerLetter"/>
      <w:lvlText w:val="%1)"/>
      <w:lvlJc w:val="left"/>
      <w:pPr>
        <w:tabs>
          <w:tab w:val="num" w:pos="785"/>
        </w:tabs>
        <w:ind w:left="785" w:hanging="425"/>
      </w:pPr>
    </w:lvl>
    <w:lvl w:ilvl="1">
      <w:start w:val="1"/>
      <w:numFmt w:val="lowerLetter"/>
      <w:lvlText w:val="%2)"/>
      <w:lvlJc w:val="left"/>
      <w:pPr>
        <w:tabs>
          <w:tab w:val="num" w:pos="1145"/>
        </w:tabs>
        <w:ind w:left="1145" w:hanging="425"/>
      </w:pPr>
    </w:lvl>
    <w:lvl w:ilvl="2">
      <w:start w:val="1"/>
      <w:numFmt w:val="lowerLetter"/>
      <w:lvlText w:val="%3)"/>
      <w:lvlJc w:val="left"/>
      <w:pPr>
        <w:tabs>
          <w:tab w:val="num" w:pos="1505"/>
        </w:tabs>
        <w:ind w:left="1505" w:hanging="425"/>
      </w:pPr>
    </w:lvl>
    <w:lvl w:ilvl="3">
      <w:start w:val="1"/>
      <w:numFmt w:val="lowerLetter"/>
      <w:lvlText w:val="%4)"/>
      <w:lvlJc w:val="left"/>
      <w:pPr>
        <w:tabs>
          <w:tab w:val="num" w:pos="1865"/>
        </w:tabs>
        <w:ind w:left="1865" w:hanging="425"/>
      </w:pPr>
    </w:lvl>
    <w:lvl w:ilvl="4">
      <w:start w:val="1"/>
      <w:numFmt w:val="lowerLetter"/>
      <w:lvlText w:val="%5)"/>
      <w:lvlJc w:val="left"/>
      <w:pPr>
        <w:tabs>
          <w:tab w:val="num" w:pos="2225"/>
        </w:tabs>
        <w:ind w:left="2225" w:hanging="425"/>
      </w:pPr>
    </w:lvl>
    <w:lvl w:ilvl="5">
      <w:start w:val="1"/>
      <w:numFmt w:val="lowerLetter"/>
      <w:lvlText w:val="%6)"/>
      <w:lvlJc w:val="left"/>
      <w:pPr>
        <w:tabs>
          <w:tab w:val="num" w:pos="2585"/>
        </w:tabs>
        <w:ind w:left="2585" w:hanging="425"/>
      </w:pPr>
    </w:lvl>
    <w:lvl w:ilvl="6">
      <w:start w:val="1"/>
      <w:numFmt w:val="lowerLetter"/>
      <w:lvlText w:val="%7)"/>
      <w:lvlJc w:val="left"/>
      <w:pPr>
        <w:tabs>
          <w:tab w:val="num" w:pos="2945"/>
        </w:tabs>
        <w:ind w:left="2945" w:hanging="425"/>
      </w:pPr>
    </w:lvl>
    <w:lvl w:ilvl="7">
      <w:start w:val="1"/>
      <w:numFmt w:val="lowerLetter"/>
      <w:lvlText w:val="%8)"/>
      <w:lvlJc w:val="left"/>
      <w:pPr>
        <w:tabs>
          <w:tab w:val="num" w:pos="3305"/>
        </w:tabs>
        <w:ind w:left="3305" w:hanging="425"/>
      </w:pPr>
    </w:lvl>
    <w:lvl w:ilvl="8">
      <w:start w:val="1"/>
      <w:numFmt w:val="lowerLetter"/>
      <w:lvlText w:val="%9)"/>
      <w:lvlJc w:val="left"/>
      <w:pPr>
        <w:tabs>
          <w:tab w:val="num" w:pos="3665"/>
        </w:tabs>
        <w:ind w:left="3665" w:hanging="425"/>
      </w:pPr>
    </w:lvl>
  </w:abstractNum>
  <w:abstractNum w:abstractNumId="6">
    <w:nsid w:val="0000000A"/>
    <w:multiLevelType w:val="multilevel"/>
    <w:tmpl w:val="E7FC57D2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425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1145"/>
        </w:tabs>
        <w:ind w:left="1145" w:hanging="425"/>
      </w:pPr>
    </w:lvl>
    <w:lvl w:ilvl="2">
      <w:start w:val="1"/>
      <w:numFmt w:val="decimal"/>
      <w:lvlText w:val="%3."/>
      <w:lvlJc w:val="left"/>
      <w:pPr>
        <w:tabs>
          <w:tab w:val="num" w:pos="1505"/>
        </w:tabs>
        <w:ind w:left="1505" w:hanging="425"/>
      </w:pPr>
    </w:lvl>
    <w:lvl w:ilvl="3">
      <w:start w:val="1"/>
      <w:numFmt w:val="decimal"/>
      <w:lvlText w:val="%4."/>
      <w:lvlJc w:val="left"/>
      <w:pPr>
        <w:tabs>
          <w:tab w:val="num" w:pos="1865"/>
        </w:tabs>
        <w:ind w:left="1865" w:hanging="425"/>
      </w:pPr>
    </w:lvl>
    <w:lvl w:ilvl="4">
      <w:start w:val="1"/>
      <w:numFmt w:val="decimal"/>
      <w:lvlText w:val="%5."/>
      <w:lvlJc w:val="left"/>
      <w:pPr>
        <w:tabs>
          <w:tab w:val="num" w:pos="2225"/>
        </w:tabs>
        <w:ind w:left="2225" w:hanging="425"/>
      </w:pPr>
    </w:lvl>
    <w:lvl w:ilvl="5">
      <w:start w:val="1"/>
      <w:numFmt w:val="decimal"/>
      <w:lvlText w:val="%6."/>
      <w:lvlJc w:val="left"/>
      <w:pPr>
        <w:tabs>
          <w:tab w:val="num" w:pos="2585"/>
        </w:tabs>
        <w:ind w:left="2585" w:hanging="425"/>
      </w:pPr>
    </w:lvl>
    <w:lvl w:ilvl="6">
      <w:start w:val="1"/>
      <w:numFmt w:val="decimal"/>
      <w:lvlText w:val="%7."/>
      <w:lvlJc w:val="left"/>
      <w:pPr>
        <w:tabs>
          <w:tab w:val="num" w:pos="2945"/>
        </w:tabs>
        <w:ind w:left="2945" w:hanging="425"/>
      </w:pPr>
    </w:lvl>
    <w:lvl w:ilvl="7">
      <w:start w:val="1"/>
      <w:numFmt w:val="decimal"/>
      <w:lvlText w:val="%8."/>
      <w:lvlJc w:val="left"/>
      <w:pPr>
        <w:tabs>
          <w:tab w:val="num" w:pos="3305"/>
        </w:tabs>
        <w:ind w:left="3305" w:hanging="425"/>
      </w:pPr>
    </w:lvl>
    <w:lvl w:ilvl="8">
      <w:start w:val="1"/>
      <w:numFmt w:val="decimal"/>
      <w:lvlText w:val="%9."/>
      <w:lvlJc w:val="left"/>
      <w:pPr>
        <w:tabs>
          <w:tab w:val="num" w:pos="3665"/>
        </w:tabs>
        <w:ind w:left="3665" w:hanging="425"/>
      </w:pPr>
    </w:lvl>
  </w:abstractNum>
  <w:abstractNum w:abstractNumId="7">
    <w:nsid w:val="0000000B"/>
    <w:multiLevelType w:val="multilevel"/>
    <w:tmpl w:val="D570E274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425"/>
      </w:pPr>
      <w:rPr>
        <w:rFonts w:hint="default"/>
        <w:strike w:val="0"/>
      </w:rPr>
    </w:lvl>
    <w:lvl w:ilvl="1">
      <w:start w:val="1"/>
      <w:numFmt w:val="lowerLetter"/>
      <w:lvlText w:val="%2)"/>
      <w:lvlJc w:val="left"/>
      <w:pPr>
        <w:tabs>
          <w:tab w:val="num" w:pos="1145"/>
        </w:tabs>
        <w:ind w:left="1145" w:hanging="425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505"/>
        </w:tabs>
        <w:ind w:left="1505" w:hanging="425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65"/>
        </w:tabs>
        <w:ind w:left="1865" w:hanging="425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225"/>
        </w:tabs>
        <w:ind w:left="2225" w:hanging="425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85"/>
        </w:tabs>
        <w:ind w:left="2585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945"/>
        </w:tabs>
        <w:ind w:left="2945" w:hanging="425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305"/>
        </w:tabs>
        <w:ind w:left="3305" w:hanging="425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65"/>
        </w:tabs>
        <w:ind w:left="3665" w:hanging="425"/>
      </w:pPr>
      <w:rPr>
        <w:rFonts w:hint="default"/>
      </w:rPr>
    </w:lvl>
  </w:abstractNum>
  <w:abstractNum w:abstractNumId="8">
    <w:nsid w:val="0000000C"/>
    <w:multiLevelType w:val="multilevel"/>
    <w:tmpl w:val="0000000C"/>
    <w:lvl w:ilvl="0">
      <w:start w:val="1"/>
      <w:numFmt w:val="lowerLetter"/>
      <w:lvlText w:val="%1)"/>
      <w:lvlJc w:val="left"/>
      <w:pPr>
        <w:tabs>
          <w:tab w:val="num" w:pos="785"/>
        </w:tabs>
        <w:ind w:left="785" w:hanging="425"/>
      </w:pPr>
    </w:lvl>
    <w:lvl w:ilvl="1">
      <w:start w:val="1"/>
      <w:numFmt w:val="lowerLetter"/>
      <w:lvlText w:val="%2)"/>
      <w:lvlJc w:val="left"/>
      <w:pPr>
        <w:tabs>
          <w:tab w:val="num" w:pos="1145"/>
        </w:tabs>
        <w:ind w:left="1145" w:hanging="425"/>
      </w:pPr>
    </w:lvl>
    <w:lvl w:ilvl="2">
      <w:start w:val="1"/>
      <w:numFmt w:val="lowerLetter"/>
      <w:lvlText w:val="%3)"/>
      <w:lvlJc w:val="left"/>
      <w:pPr>
        <w:tabs>
          <w:tab w:val="num" w:pos="1505"/>
        </w:tabs>
        <w:ind w:left="1505" w:hanging="425"/>
      </w:pPr>
    </w:lvl>
    <w:lvl w:ilvl="3">
      <w:start w:val="1"/>
      <w:numFmt w:val="lowerLetter"/>
      <w:lvlText w:val="%4)"/>
      <w:lvlJc w:val="left"/>
      <w:pPr>
        <w:tabs>
          <w:tab w:val="num" w:pos="1865"/>
        </w:tabs>
        <w:ind w:left="1865" w:hanging="425"/>
      </w:pPr>
    </w:lvl>
    <w:lvl w:ilvl="4">
      <w:start w:val="1"/>
      <w:numFmt w:val="lowerLetter"/>
      <w:lvlText w:val="%5)"/>
      <w:lvlJc w:val="left"/>
      <w:pPr>
        <w:tabs>
          <w:tab w:val="num" w:pos="2225"/>
        </w:tabs>
        <w:ind w:left="2225" w:hanging="425"/>
      </w:pPr>
    </w:lvl>
    <w:lvl w:ilvl="5">
      <w:start w:val="1"/>
      <w:numFmt w:val="lowerLetter"/>
      <w:lvlText w:val="%6)"/>
      <w:lvlJc w:val="left"/>
      <w:pPr>
        <w:tabs>
          <w:tab w:val="num" w:pos="2585"/>
        </w:tabs>
        <w:ind w:left="2585" w:hanging="425"/>
      </w:pPr>
    </w:lvl>
    <w:lvl w:ilvl="6">
      <w:start w:val="1"/>
      <w:numFmt w:val="lowerLetter"/>
      <w:lvlText w:val="%7)"/>
      <w:lvlJc w:val="left"/>
      <w:pPr>
        <w:tabs>
          <w:tab w:val="num" w:pos="2945"/>
        </w:tabs>
        <w:ind w:left="2945" w:hanging="425"/>
      </w:pPr>
    </w:lvl>
    <w:lvl w:ilvl="7">
      <w:start w:val="1"/>
      <w:numFmt w:val="lowerLetter"/>
      <w:lvlText w:val="%8)"/>
      <w:lvlJc w:val="left"/>
      <w:pPr>
        <w:tabs>
          <w:tab w:val="num" w:pos="3305"/>
        </w:tabs>
        <w:ind w:left="3305" w:hanging="425"/>
      </w:pPr>
    </w:lvl>
    <w:lvl w:ilvl="8">
      <w:start w:val="1"/>
      <w:numFmt w:val="lowerLetter"/>
      <w:lvlText w:val="%9)"/>
      <w:lvlJc w:val="left"/>
      <w:pPr>
        <w:tabs>
          <w:tab w:val="num" w:pos="3665"/>
        </w:tabs>
        <w:ind w:left="3665" w:hanging="425"/>
      </w:pPr>
    </w:lvl>
  </w:abstractNum>
  <w:abstractNum w:abstractNumId="9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425"/>
      </w:pPr>
    </w:lvl>
    <w:lvl w:ilvl="1">
      <w:start w:val="1"/>
      <w:numFmt w:val="lowerLetter"/>
      <w:lvlText w:val="%2)"/>
      <w:lvlJc w:val="left"/>
      <w:pPr>
        <w:tabs>
          <w:tab w:val="num" w:pos="1145"/>
        </w:tabs>
        <w:ind w:left="1145" w:hanging="425"/>
      </w:pPr>
    </w:lvl>
    <w:lvl w:ilvl="2">
      <w:start w:val="1"/>
      <w:numFmt w:val="decimal"/>
      <w:lvlText w:val="%3."/>
      <w:lvlJc w:val="left"/>
      <w:pPr>
        <w:tabs>
          <w:tab w:val="num" w:pos="1505"/>
        </w:tabs>
        <w:ind w:left="1505" w:hanging="425"/>
      </w:pPr>
    </w:lvl>
    <w:lvl w:ilvl="3">
      <w:start w:val="1"/>
      <w:numFmt w:val="decimal"/>
      <w:lvlText w:val="%4."/>
      <w:lvlJc w:val="left"/>
      <w:pPr>
        <w:tabs>
          <w:tab w:val="num" w:pos="1865"/>
        </w:tabs>
        <w:ind w:left="1865" w:hanging="425"/>
      </w:pPr>
    </w:lvl>
    <w:lvl w:ilvl="4">
      <w:start w:val="1"/>
      <w:numFmt w:val="decimal"/>
      <w:lvlText w:val="%5."/>
      <w:lvlJc w:val="left"/>
      <w:pPr>
        <w:tabs>
          <w:tab w:val="num" w:pos="2225"/>
        </w:tabs>
        <w:ind w:left="2225" w:hanging="425"/>
      </w:pPr>
    </w:lvl>
    <w:lvl w:ilvl="5">
      <w:start w:val="1"/>
      <w:numFmt w:val="decimal"/>
      <w:lvlText w:val="%6."/>
      <w:lvlJc w:val="left"/>
      <w:pPr>
        <w:tabs>
          <w:tab w:val="num" w:pos="2585"/>
        </w:tabs>
        <w:ind w:left="2585" w:hanging="425"/>
      </w:pPr>
    </w:lvl>
    <w:lvl w:ilvl="6">
      <w:start w:val="1"/>
      <w:numFmt w:val="decimal"/>
      <w:lvlText w:val="%7."/>
      <w:lvlJc w:val="left"/>
      <w:pPr>
        <w:tabs>
          <w:tab w:val="num" w:pos="2945"/>
        </w:tabs>
        <w:ind w:left="2945" w:hanging="425"/>
      </w:pPr>
    </w:lvl>
    <w:lvl w:ilvl="7">
      <w:start w:val="1"/>
      <w:numFmt w:val="decimal"/>
      <w:lvlText w:val="%8."/>
      <w:lvlJc w:val="left"/>
      <w:pPr>
        <w:tabs>
          <w:tab w:val="num" w:pos="3305"/>
        </w:tabs>
        <w:ind w:left="3305" w:hanging="425"/>
      </w:pPr>
    </w:lvl>
    <w:lvl w:ilvl="8">
      <w:start w:val="1"/>
      <w:numFmt w:val="decimal"/>
      <w:lvlText w:val="%9."/>
      <w:lvlJc w:val="left"/>
      <w:pPr>
        <w:tabs>
          <w:tab w:val="num" w:pos="3665"/>
        </w:tabs>
        <w:ind w:left="3665" w:hanging="425"/>
      </w:pPr>
    </w:lvl>
  </w:abstractNum>
  <w:abstractNum w:abstractNumId="10">
    <w:nsid w:val="0000000E"/>
    <w:multiLevelType w:val="multilevel"/>
    <w:tmpl w:val="0000000E"/>
    <w:lvl w:ilvl="0">
      <w:start w:val="1"/>
      <w:numFmt w:val="lowerLetter"/>
      <w:lvlText w:val="%1)"/>
      <w:lvlJc w:val="left"/>
      <w:pPr>
        <w:tabs>
          <w:tab w:val="num" w:pos="785"/>
        </w:tabs>
        <w:ind w:left="785" w:hanging="425"/>
      </w:pPr>
    </w:lvl>
    <w:lvl w:ilvl="1">
      <w:start w:val="1"/>
      <w:numFmt w:val="lowerLetter"/>
      <w:lvlText w:val="%2)"/>
      <w:lvlJc w:val="left"/>
      <w:pPr>
        <w:tabs>
          <w:tab w:val="num" w:pos="1145"/>
        </w:tabs>
        <w:ind w:left="1145" w:hanging="425"/>
      </w:pPr>
    </w:lvl>
    <w:lvl w:ilvl="2">
      <w:start w:val="1"/>
      <w:numFmt w:val="lowerLetter"/>
      <w:lvlText w:val="%3)"/>
      <w:lvlJc w:val="left"/>
      <w:pPr>
        <w:tabs>
          <w:tab w:val="num" w:pos="1505"/>
        </w:tabs>
        <w:ind w:left="1505" w:hanging="425"/>
      </w:pPr>
    </w:lvl>
    <w:lvl w:ilvl="3">
      <w:start w:val="1"/>
      <w:numFmt w:val="lowerLetter"/>
      <w:lvlText w:val="%4)"/>
      <w:lvlJc w:val="left"/>
      <w:pPr>
        <w:tabs>
          <w:tab w:val="num" w:pos="1865"/>
        </w:tabs>
        <w:ind w:left="1865" w:hanging="425"/>
      </w:pPr>
    </w:lvl>
    <w:lvl w:ilvl="4">
      <w:start w:val="1"/>
      <w:numFmt w:val="lowerLetter"/>
      <w:lvlText w:val="%5)"/>
      <w:lvlJc w:val="left"/>
      <w:pPr>
        <w:tabs>
          <w:tab w:val="num" w:pos="2225"/>
        </w:tabs>
        <w:ind w:left="2225" w:hanging="425"/>
      </w:pPr>
    </w:lvl>
    <w:lvl w:ilvl="5">
      <w:start w:val="1"/>
      <w:numFmt w:val="lowerLetter"/>
      <w:lvlText w:val="%6)"/>
      <w:lvlJc w:val="left"/>
      <w:pPr>
        <w:tabs>
          <w:tab w:val="num" w:pos="2585"/>
        </w:tabs>
        <w:ind w:left="2585" w:hanging="425"/>
      </w:pPr>
    </w:lvl>
    <w:lvl w:ilvl="6">
      <w:start w:val="1"/>
      <w:numFmt w:val="lowerLetter"/>
      <w:lvlText w:val="%7)"/>
      <w:lvlJc w:val="left"/>
      <w:pPr>
        <w:tabs>
          <w:tab w:val="num" w:pos="2945"/>
        </w:tabs>
        <w:ind w:left="2945" w:hanging="425"/>
      </w:pPr>
    </w:lvl>
    <w:lvl w:ilvl="7">
      <w:start w:val="1"/>
      <w:numFmt w:val="lowerLetter"/>
      <w:lvlText w:val="%8)"/>
      <w:lvlJc w:val="left"/>
      <w:pPr>
        <w:tabs>
          <w:tab w:val="num" w:pos="3305"/>
        </w:tabs>
        <w:ind w:left="3305" w:hanging="425"/>
      </w:pPr>
    </w:lvl>
    <w:lvl w:ilvl="8">
      <w:start w:val="1"/>
      <w:numFmt w:val="lowerLetter"/>
      <w:lvlText w:val="%9)"/>
      <w:lvlJc w:val="left"/>
      <w:pPr>
        <w:tabs>
          <w:tab w:val="num" w:pos="3665"/>
        </w:tabs>
        <w:ind w:left="3665" w:hanging="425"/>
      </w:pPr>
    </w:lvl>
  </w:abstractNum>
  <w:abstractNum w:abstractNumId="11">
    <w:nsid w:val="00000011"/>
    <w:multiLevelType w:val="multilevel"/>
    <w:tmpl w:val="00000011"/>
    <w:lvl w:ilvl="0">
      <w:start w:val="1"/>
      <w:numFmt w:val="lowerLetter"/>
      <w:lvlText w:val="%1)"/>
      <w:lvlJc w:val="left"/>
      <w:pPr>
        <w:tabs>
          <w:tab w:val="num" w:pos="785"/>
        </w:tabs>
        <w:ind w:left="785" w:hanging="425"/>
      </w:pPr>
    </w:lvl>
    <w:lvl w:ilvl="1">
      <w:start w:val="1"/>
      <w:numFmt w:val="lowerLetter"/>
      <w:lvlText w:val="%2)"/>
      <w:lvlJc w:val="left"/>
      <w:pPr>
        <w:tabs>
          <w:tab w:val="num" w:pos="1145"/>
        </w:tabs>
        <w:ind w:left="1145" w:hanging="425"/>
      </w:pPr>
    </w:lvl>
    <w:lvl w:ilvl="2">
      <w:start w:val="1"/>
      <w:numFmt w:val="lowerLetter"/>
      <w:lvlText w:val="%3)"/>
      <w:lvlJc w:val="left"/>
      <w:pPr>
        <w:tabs>
          <w:tab w:val="num" w:pos="1505"/>
        </w:tabs>
        <w:ind w:left="1505" w:hanging="425"/>
      </w:pPr>
    </w:lvl>
    <w:lvl w:ilvl="3">
      <w:start w:val="1"/>
      <w:numFmt w:val="lowerLetter"/>
      <w:lvlText w:val="%4)"/>
      <w:lvlJc w:val="left"/>
      <w:pPr>
        <w:tabs>
          <w:tab w:val="num" w:pos="1865"/>
        </w:tabs>
        <w:ind w:left="1865" w:hanging="425"/>
      </w:pPr>
    </w:lvl>
    <w:lvl w:ilvl="4">
      <w:start w:val="1"/>
      <w:numFmt w:val="lowerLetter"/>
      <w:lvlText w:val="%5)"/>
      <w:lvlJc w:val="left"/>
      <w:pPr>
        <w:tabs>
          <w:tab w:val="num" w:pos="2225"/>
        </w:tabs>
        <w:ind w:left="2225" w:hanging="425"/>
      </w:pPr>
    </w:lvl>
    <w:lvl w:ilvl="5">
      <w:start w:val="1"/>
      <w:numFmt w:val="lowerLetter"/>
      <w:lvlText w:val="%6)"/>
      <w:lvlJc w:val="left"/>
      <w:pPr>
        <w:tabs>
          <w:tab w:val="num" w:pos="2585"/>
        </w:tabs>
        <w:ind w:left="2585" w:hanging="425"/>
      </w:pPr>
    </w:lvl>
    <w:lvl w:ilvl="6">
      <w:start w:val="1"/>
      <w:numFmt w:val="lowerLetter"/>
      <w:lvlText w:val="%7)"/>
      <w:lvlJc w:val="left"/>
      <w:pPr>
        <w:tabs>
          <w:tab w:val="num" w:pos="2945"/>
        </w:tabs>
        <w:ind w:left="2945" w:hanging="425"/>
      </w:pPr>
    </w:lvl>
    <w:lvl w:ilvl="7">
      <w:start w:val="1"/>
      <w:numFmt w:val="lowerLetter"/>
      <w:lvlText w:val="%8)"/>
      <w:lvlJc w:val="left"/>
      <w:pPr>
        <w:tabs>
          <w:tab w:val="num" w:pos="3305"/>
        </w:tabs>
        <w:ind w:left="3305" w:hanging="425"/>
      </w:pPr>
    </w:lvl>
    <w:lvl w:ilvl="8">
      <w:start w:val="1"/>
      <w:numFmt w:val="lowerLetter"/>
      <w:lvlText w:val="%9)"/>
      <w:lvlJc w:val="left"/>
      <w:pPr>
        <w:tabs>
          <w:tab w:val="num" w:pos="3665"/>
        </w:tabs>
        <w:ind w:left="3665" w:hanging="425"/>
      </w:pPr>
    </w:lvl>
  </w:abstractNum>
  <w:abstractNum w:abstractNumId="12">
    <w:nsid w:val="00000012"/>
    <w:multiLevelType w:val="multilevel"/>
    <w:tmpl w:val="00000012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425"/>
      </w:pPr>
    </w:lvl>
    <w:lvl w:ilvl="1">
      <w:start w:val="1"/>
      <w:numFmt w:val="lowerLetter"/>
      <w:lvlText w:val="%2)"/>
      <w:lvlJc w:val="left"/>
      <w:pPr>
        <w:tabs>
          <w:tab w:val="num" w:pos="1145"/>
        </w:tabs>
        <w:ind w:left="1145" w:hanging="425"/>
      </w:pPr>
    </w:lvl>
    <w:lvl w:ilvl="2">
      <w:start w:val="1"/>
      <w:numFmt w:val="decimal"/>
      <w:lvlText w:val="%3."/>
      <w:lvlJc w:val="left"/>
      <w:pPr>
        <w:tabs>
          <w:tab w:val="num" w:pos="1505"/>
        </w:tabs>
        <w:ind w:left="1505" w:hanging="425"/>
      </w:pPr>
    </w:lvl>
    <w:lvl w:ilvl="3">
      <w:start w:val="1"/>
      <w:numFmt w:val="decimal"/>
      <w:lvlText w:val="%4."/>
      <w:lvlJc w:val="left"/>
      <w:pPr>
        <w:tabs>
          <w:tab w:val="num" w:pos="1865"/>
        </w:tabs>
        <w:ind w:left="1865" w:hanging="425"/>
      </w:pPr>
    </w:lvl>
    <w:lvl w:ilvl="4">
      <w:start w:val="1"/>
      <w:numFmt w:val="decimal"/>
      <w:lvlText w:val="%5."/>
      <w:lvlJc w:val="left"/>
      <w:pPr>
        <w:tabs>
          <w:tab w:val="num" w:pos="2225"/>
        </w:tabs>
        <w:ind w:left="2225" w:hanging="425"/>
      </w:pPr>
    </w:lvl>
    <w:lvl w:ilvl="5">
      <w:start w:val="1"/>
      <w:numFmt w:val="decimal"/>
      <w:lvlText w:val="%6."/>
      <w:lvlJc w:val="left"/>
      <w:pPr>
        <w:tabs>
          <w:tab w:val="num" w:pos="2585"/>
        </w:tabs>
        <w:ind w:left="2585" w:hanging="425"/>
      </w:pPr>
    </w:lvl>
    <w:lvl w:ilvl="6">
      <w:start w:val="1"/>
      <w:numFmt w:val="decimal"/>
      <w:lvlText w:val="%7."/>
      <w:lvlJc w:val="left"/>
      <w:pPr>
        <w:tabs>
          <w:tab w:val="num" w:pos="2945"/>
        </w:tabs>
        <w:ind w:left="2945" w:hanging="425"/>
      </w:pPr>
    </w:lvl>
    <w:lvl w:ilvl="7">
      <w:start w:val="1"/>
      <w:numFmt w:val="decimal"/>
      <w:lvlText w:val="%8."/>
      <w:lvlJc w:val="left"/>
      <w:pPr>
        <w:tabs>
          <w:tab w:val="num" w:pos="3305"/>
        </w:tabs>
        <w:ind w:left="3305" w:hanging="425"/>
      </w:pPr>
    </w:lvl>
    <w:lvl w:ilvl="8">
      <w:start w:val="1"/>
      <w:numFmt w:val="decimal"/>
      <w:lvlText w:val="%9."/>
      <w:lvlJc w:val="left"/>
      <w:pPr>
        <w:tabs>
          <w:tab w:val="num" w:pos="3665"/>
        </w:tabs>
        <w:ind w:left="3665" w:hanging="425"/>
      </w:pPr>
    </w:lvl>
  </w:abstractNum>
  <w:abstractNum w:abstractNumId="13">
    <w:nsid w:val="00000013"/>
    <w:multiLevelType w:val="multilevel"/>
    <w:tmpl w:val="00000013"/>
    <w:lvl w:ilvl="0">
      <w:start w:val="1"/>
      <w:numFmt w:val="lowerLetter"/>
      <w:lvlText w:val="%1)"/>
      <w:lvlJc w:val="left"/>
      <w:pPr>
        <w:tabs>
          <w:tab w:val="num" w:pos="785"/>
        </w:tabs>
        <w:ind w:left="785" w:hanging="425"/>
      </w:pPr>
    </w:lvl>
    <w:lvl w:ilvl="1">
      <w:start w:val="1"/>
      <w:numFmt w:val="lowerLetter"/>
      <w:lvlText w:val="%2)"/>
      <w:lvlJc w:val="left"/>
      <w:pPr>
        <w:tabs>
          <w:tab w:val="num" w:pos="1145"/>
        </w:tabs>
        <w:ind w:left="1145" w:hanging="425"/>
      </w:pPr>
    </w:lvl>
    <w:lvl w:ilvl="2">
      <w:start w:val="1"/>
      <w:numFmt w:val="lowerLetter"/>
      <w:lvlText w:val="%3)"/>
      <w:lvlJc w:val="left"/>
      <w:pPr>
        <w:tabs>
          <w:tab w:val="num" w:pos="1505"/>
        </w:tabs>
        <w:ind w:left="1505" w:hanging="425"/>
      </w:pPr>
    </w:lvl>
    <w:lvl w:ilvl="3">
      <w:start w:val="1"/>
      <w:numFmt w:val="lowerLetter"/>
      <w:lvlText w:val="%4)"/>
      <w:lvlJc w:val="left"/>
      <w:pPr>
        <w:tabs>
          <w:tab w:val="num" w:pos="1865"/>
        </w:tabs>
        <w:ind w:left="1865" w:hanging="425"/>
      </w:pPr>
    </w:lvl>
    <w:lvl w:ilvl="4">
      <w:start w:val="1"/>
      <w:numFmt w:val="lowerLetter"/>
      <w:lvlText w:val="%5)"/>
      <w:lvlJc w:val="left"/>
      <w:pPr>
        <w:tabs>
          <w:tab w:val="num" w:pos="2225"/>
        </w:tabs>
        <w:ind w:left="2225" w:hanging="425"/>
      </w:pPr>
    </w:lvl>
    <w:lvl w:ilvl="5">
      <w:start w:val="1"/>
      <w:numFmt w:val="lowerLetter"/>
      <w:lvlText w:val="%6)"/>
      <w:lvlJc w:val="left"/>
      <w:pPr>
        <w:tabs>
          <w:tab w:val="num" w:pos="2585"/>
        </w:tabs>
        <w:ind w:left="2585" w:hanging="425"/>
      </w:pPr>
    </w:lvl>
    <w:lvl w:ilvl="6">
      <w:start w:val="1"/>
      <w:numFmt w:val="lowerLetter"/>
      <w:lvlText w:val="%7)"/>
      <w:lvlJc w:val="left"/>
      <w:pPr>
        <w:tabs>
          <w:tab w:val="num" w:pos="2945"/>
        </w:tabs>
        <w:ind w:left="2945" w:hanging="425"/>
      </w:pPr>
    </w:lvl>
    <w:lvl w:ilvl="7">
      <w:start w:val="1"/>
      <w:numFmt w:val="lowerLetter"/>
      <w:lvlText w:val="%8)"/>
      <w:lvlJc w:val="left"/>
      <w:pPr>
        <w:tabs>
          <w:tab w:val="num" w:pos="3305"/>
        </w:tabs>
        <w:ind w:left="3305" w:hanging="425"/>
      </w:pPr>
    </w:lvl>
    <w:lvl w:ilvl="8">
      <w:start w:val="1"/>
      <w:numFmt w:val="lowerLetter"/>
      <w:lvlText w:val="%9)"/>
      <w:lvlJc w:val="left"/>
      <w:pPr>
        <w:tabs>
          <w:tab w:val="num" w:pos="3665"/>
        </w:tabs>
        <w:ind w:left="3665" w:hanging="425"/>
      </w:pPr>
    </w:lvl>
  </w:abstractNum>
  <w:abstractNum w:abstractNumId="14">
    <w:nsid w:val="00000014"/>
    <w:multiLevelType w:val="multilevel"/>
    <w:tmpl w:val="5734B8CA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425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1145"/>
        </w:tabs>
        <w:ind w:left="1145" w:hanging="425"/>
      </w:pPr>
    </w:lvl>
    <w:lvl w:ilvl="2">
      <w:start w:val="1"/>
      <w:numFmt w:val="decimal"/>
      <w:lvlText w:val="%3."/>
      <w:lvlJc w:val="left"/>
      <w:pPr>
        <w:tabs>
          <w:tab w:val="num" w:pos="1505"/>
        </w:tabs>
        <w:ind w:left="1505" w:hanging="425"/>
      </w:pPr>
    </w:lvl>
    <w:lvl w:ilvl="3">
      <w:start w:val="1"/>
      <w:numFmt w:val="decimal"/>
      <w:lvlText w:val="%4."/>
      <w:lvlJc w:val="left"/>
      <w:pPr>
        <w:tabs>
          <w:tab w:val="num" w:pos="1865"/>
        </w:tabs>
        <w:ind w:left="1865" w:hanging="425"/>
      </w:pPr>
    </w:lvl>
    <w:lvl w:ilvl="4">
      <w:start w:val="1"/>
      <w:numFmt w:val="decimal"/>
      <w:lvlText w:val="%5."/>
      <w:lvlJc w:val="left"/>
      <w:pPr>
        <w:tabs>
          <w:tab w:val="num" w:pos="2225"/>
        </w:tabs>
        <w:ind w:left="2225" w:hanging="425"/>
      </w:pPr>
    </w:lvl>
    <w:lvl w:ilvl="5">
      <w:start w:val="1"/>
      <w:numFmt w:val="decimal"/>
      <w:lvlText w:val="%6."/>
      <w:lvlJc w:val="left"/>
      <w:pPr>
        <w:tabs>
          <w:tab w:val="num" w:pos="2585"/>
        </w:tabs>
        <w:ind w:left="2585" w:hanging="425"/>
      </w:pPr>
    </w:lvl>
    <w:lvl w:ilvl="6">
      <w:start w:val="1"/>
      <w:numFmt w:val="decimal"/>
      <w:lvlText w:val="%7."/>
      <w:lvlJc w:val="left"/>
      <w:pPr>
        <w:tabs>
          <w:tab w:val="num" w:pos="2945"/>
        </w:tabs>
        <w:ind w:left="2945" w:hanging="425"/>
      </w:pPr>
    </w:lvl>
    <w:lvl w:ilvl="7">
      <w:start w:val="1"/>
      <w:numFmt w:val="decimal"/>
      <w:lvlText w:val="%8."/>
      <w:lvlJc w:val="left"/>
      <w:pPr>
        <w:tabs>
          <w:tab w:val="num" w:pos="3305"/>
        </w:tabs>
        <w:ind w:left="3305" w:hanging="425"/>
      </w:pPr>
    </w:lvl>
    <w:lvl w:ilvl="8">
      <w:start w:val="1"/>
      <w:numFmt w:val="decimal"/>
      <w:lvlText w:val="%9."/>
      <w:lvlJc w:val="left"/>
      <w:pPr>
        <w:tabs>
          <w:tab w:val="num" w:pos="3665"/>
        </w:tabs>
        <w:ind w:left="3665" w:hanging="425"/>
      </w:pPr>
    </w:lvl>
  </w:abstractNum>
  <w:abstractNum w:abstractNumId="15">
    <w:nsid w:val="00000015"/>
    <w:multiLevelType w:val="multilevel"/>
    <w:tmpl w:val="00000015"/>
    <w:lvl w:ilvl="0">
      <w:start w:val="1"/>
      <w:numFmt w:val="lowerLetter"/>
      <w:lvlText w:val="%1)"/>
      <w:lvlJc w:val="left"/>
      <w:pPr>
        <w:tabs>
          <w:tab w:val="num" w:pos="785"/>
        </w:tabs>
        <w:ind w:left="785" w:hanging="425"/>
      </w:pPr>
    </w:lvl>
    <w:lvl w:ilvl="1">
      <w:start w:val="1"/>
      <w:numFmt w:val="lowerLetter"/>
      <w:lvlText w:val="%2)"/>
      <w:lvlJc w:val="left"/>
      <w:pPr>
        <w:tabs>
          <w:tab w:val="num" w:pos="1145"/>
        </w:tabs>
        <w:ind w:left="1145" w:hanging="425"/>
      </w:pPr>
    </w:lvl>
    <w:lvl w:ilvl="2">
      <w:start w:val="1"/>
      <w:numFmt w:val="lowerLetter"/>
      <w:lvlText w:val="%3)"/>
      <w:lvlJc w:val="left"/>
      <w:pPr>
        <w:tabs>
          <w:tab w:val="num" w:pos="1505"/>
        </w:tabs>
        <w:ind w:left="1505" w:hanging="425"/>
      </w:pPr>
    </w:lvl>
    <w:lvl w:ilvl="3">
      <w:start w:val="1"/>
      <w:numFmt w:val="lowerLetter"/>
      <w:lvlText w:val="%4)"/>
      <w:lvlJc w:val="left"/>
      <w:pPr>
        <w:tabs>
          <w:tab w:val="num" w:pos="1865"/>
        </w:tabs>
        <w:ind w:left="1865" w:hanging="425"/>
      </w:pPr>
    </w:lvl>
    <w:lvl w:ilvl="4">
      <w:start w:val="1"/>
      <w:numFmt w:val="lowerLetter"/>
      <w:lvlText w:val="%5)"/>
      <w:lvlJc w:val="left"/>
      <w:pPr>
        <w:tabs>
          <w:tab w:val="num" w:pos="2225"/>
        </w:tabs>
        <w:ind w:left="2225" w:hanging="425"/>
      </w:pPr>
    </w:lvl>
    <w:lvl w:ilvl="5">
      <w:start w:val="1"/>
      <w:numFmt w:val="lowerLetter"/>
      <w:lvlText w:val="%6)"/>
      <w:lvlJc w:val="left"/>
      <w:pPr>
        <w:tabs>
          <w:tab w:val="num" w:pos="2585"/>
        </w:tabs>
        <w:ind w:left="2585" w:hanging="425"/>
      </w:pPr>
    </w:lvl>
    <w:lvl w:ilvl="6">
      <w:start w:val="1"/>
      <w:numFmt w:val="lowerLetter"/>
      <w:lvlText w:val="%7)"/>
      <w:lvlJc w:val="left"/>
      <w:pPr>
        <w:tabs>
          <w:tab w:val="num" w:pos="2945"/>
        </w:tabs>
        <w:ind w:left="2945" w:hanging="425"/>
      </w:pPr>
    </w:lvl>
    <w:lvl w:ilvl="7">
      <w:start w:val="1"/>
      <w:numFmt w:val="lowerLetter"/>
      <w:lvlText w:val="%8)"/>
      <w:lvlJc w:val="left"/>
      <w:pPr>
        <w:tabs>
          <w:tab w:val="num" w:pos="3305"/>
        </w:tabs>
        <w:ind w:left="3305" w:hanging="425"/>
      </w:pPr>
    </w:lvl>
    <w:lvl w:ilvl="8">
      <w:start w:val="1"/>
      <w:numFmt w:val="lowerLetter"/>
      <w:lvlText w:val="%9)"/>
      <w:lvlJc w:val="left"/>
      <w:pPr>
        <w:tabs>
          <w:tab w:val="num" w:pos="3665"/>
        </w:tabs>
        <w:ind w:left="3665" w:hanging="425"/>
      </w:pPr>
    </w:lvl>
  </w:abstractNum>
  <w:abstractNum w:abstractNumId="16">
    <w:nsid w:val="00000016"/>
    <w:multiLevelType w:val="multilevel"/>
    <w:tmpl w:val="00000016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425"/>
      </w:pPr>
    </w:lvl>
    <w:lvl w:ilvl="1">
      <w:start w:val="1"/>
      <w:numFmt w:val="lowerLetter"/>
      <w:lvlText w:val="%2)"/>
      <w:lvlJc w:val="left"/>
      <w:pPr>
        <w:tabs>
          <w:tab w:val="num" w:pos="1145"/>
        </w:tabs>
        <w:ind w:left="1145" w:hanging="425"/>
      </w:pPr>
    </w:lvl>
    <w:lvl w:ilvl="2">
      <w:start w:val="1"/>
      <w:numFmt w:val="decimal"/>
      <w:lvlText w:val="%3."/>
      <w:lvlJc w:val="left"/>
      <w:pPr>
        <w:tabs>
          <w:tab w:val="num" w:pos="1505"/>
        </w:tabs>
        <w:ind w:left="1505" w:hanging="425"/>
      </w:pPr>
    </w:lvl>
    <w:lvl w:ilvl="3">
      <w:start w:val="1"/>
      <w:numFmt w:val="decimal"/>
      <w:lvlText w:val="%4."/>
      <w:lvlJc w:val="left"/>
      <w:pPr>
        <w:tabs>
          <w:tab w:val="num" w:pos="1865"/>
        </w:tabs>
        <w:ind w:left="1865" w:hanging="425"/>
      </w:pPr>
    </w:lvl>
    <w:lvl w:ilvl="4">
      <w:start w:val="1"/>
      <w:numFmt w:val="decimal"/>
      <w:lvlText w:val="%5."/>
      <w:lvlJc w:val="left"/>
      <w:pPr>
        <w:tabs>
          <w:tab w:val="num" w:pos="2225"/>
        </w:tabs>
        <w:ind w:left="2225" w:hanging="425"/>
      </w:pPr>
    </w:lvl>
    <w:lvl w:ilvl="5">
      <w:start w:val="1"/>
      <w:numFmt w:val="decimal"/>
      <w:lvlText w:val="%6."/>
      <w:lvlJc w:val="left"/>
      <w:pPr>
        <w:tabs>
          <w:tab w:val="num" w:pos="2585"/>
        </w:tabs>
        <w:ind w:left="2585" w:hanging="425"/>
      </w:pPr>
    </w:lvl>
    <w:lvl w:ilvl="6">
      <w:start w:val="1"/>
      <w:numFmt w:val="decimal"/>
      <w:lvlText w:val="%7."/>
      <w:lvlJc w:val="left"/>
      <w:pPr>
        <w:tabs>
          <w:tab w:val="num" w:pos="2945"/>
        </w:tabs>
        <w:ind w:left="2945" w:hanging="425"/>
      </w:pPr>
    </w:lvl>
    <w:lvl w:ilvl="7">
      <w:start w:val="1"/>
      <w:numFmt w:val="decimal"/>
      <w:lvlText w:val="%8."/>
      <w:lvlJc w:val="left"/>
      <w:pPr>
        <w:tabs>
          <w:tab w:val="num" w:pos="3305"/>
        </w:tabs>
        <w:ind w:left="3305" w:hanging="425"/>
      </w:pPr>
    </w:lvl>
    <w:lvl w:ilvl="8">
      <w:start w:val="1"/>
      <w:numFmt w:val="decimal"/>
      <w:lvlText w:val="%9."/>
      <w:lvlJc w:val="left"/>
      <w:pPr>
        <w:tabs>
          <w:tab w:val="num" w:pos="3665"/>
        </w:tabs>
        <w:ind w:left="3665" w:hanging="425"/>
      </w:pPr>
    </w:lvl>
  </w:abstractNum>
  <w:abstractNum w:abstractNumId="17">
    <w:nsid w:val="00000017"/>
    <w:multiLevelType w:val="multilevel"/>
    <w:tmpl w:val="00000017"/>
    <w:lvl w:ilvl="0">
      <w:start w:val="1"/>
      <w:numFmt w:val="lowerLetter"/>
      <w:lvlText w:val="%1)"/>
      <w:lvlJc w:val="left"/>
      <w:pPr>
        <w:tabs>
          <w:tab w:val="num" w:pos="785"/>
        </w:tabs>
        <w:ind w:left="785" w:hanging="425"/>
      </w:pPr>
    </w:lvl>
    <w:lvl w:ilvl="1">
      <w:start w:val="1"/>
      <w:numFmt w:val="lowerLetter"/>
      <w:lvlText w:val="%2)"/>
      <w:lvlJc w:val="left"/>
      <w:pPr>
        <w:tabs>
          <w:tab w:val="num" w:pos="1145"/>
        </w:tabs>
        <w:ind w:left="1145" w:hanging="425"/>
      </w:pPr>
    </w:lvl>
    <w:lvl w:ilvl="2">
      <w:start w:val="1"/>
      <w:numFmt w:val="lowerLetter"/>
      <w:lvlText w:val="%3)"/>
      <w:lvlJc w:val="left"/>
      <w:pPr>
        <w:tabs>
          <w:tab w:val="num" w:pos="1505"/>
        </w:tabs>
        <w:ind w:left="1505" w:hanging="425"/>
      </w:pPr>
    </w:lvl>
    <w:lvl w:ilvl="3">
      <w:start w:val="1"/>
      <w:numFmt w:val="lowerLetter"/>
      <w:lvlText w:val="%4)"/>
      <w:lvlJc w:val="left"/>
      <w:pPr>
        <w:tabs>
          <w:tab w:val="num" w:pos="1865"/>
        </w:tabs>
        <w:ind w:left="1865" w:hanging="425"/>
      </w:pPr>
    </w:lvl>
    <w:lvl w:ilvl="4">
      <w:start w:val="1"/>
      <w:numFmt w:val="lowerLetter"/>
      <w:lvlText w:val="%5)"/>
      <w:lvlJc w:val="left"/>
      <w:pPr>
        <w:tabs>
          <w:tab w:val="num" w:pos="2225"/>
        </w:tabs>
        <w:ind w:left="2225" w:hanging="425"/>
      </w:pPr>
    </w:lvl>
    <w:lvl w:ilvl="5">
      <w:start w:val="1"/>
      <w:numFmt w:val="lowerLetter"/>
      <w:lvlText w:val="%6)"/>
      <w:lvlJc w:val="left"/>
      <w:pPr>
        <w:tabs>
          <w:tab w:val="num" w:pos="2585"/>
        </w:tabs>
        <w:ind w:left="2585" w:hanging="425"/>
      </w:pPr>
    </w:lvl>
    <w:lvl w:ilvl="6">
      <w:start w:val="1"/>
      <w:numFmt w:val="lowerLetter"/>
      <w:lvlText w:val="%7)"/>
      <w:lvlJc w:val="left"/>
      <w:pPr>
        <w:tabs>
          <w:tab w:val="num" w:pos="2945"/>
        </w:tabs>
        <w:ind w:left="2945" w:hanging="425"/>
      </w:pPr>
    </w:lvl>
    <w:lvl w:ilvl="7">
      <w:start w:val="1"/>
      <w:numFmt w:val="lowerLetter"/>
      <w:lvlText w:val="%8)"/>
      <w:lvlJc w:val="left"/>
      <w:pPr>
        <w:tabs>
          <w:tab w:val="num" w:pos="3305"/>
        </w:tabs>
        <w:ind w:left="3305" w:hanging="425"/>
      </w:pPr>
    </w:lvl>
    <w:lvl w:ilvl="8">
      <w:start w:val="1"/>
      <w:numFmt w:val="lowerLetter"/>
      <w:lvlText w:val="%9)"/>
      <w:lvlJc w:val="left"/>
      <w:pPr>
        <w:tabs>
          <w:tab w:val="num" w:pos="3665"/>
        </w:tabs>
        <w:ind w:left="3665" w:hanging="425"/>
      </w:pPr>
    </w:lvl>
  </w:abstractNum>
  <w:abstractNum w:abstractNumId="18">
    <w:nsid w:val="00000018"/>
    <w:multiLevelType w:val="multilevel"/>
    <w:tmpl w:val="00000018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425"/>
      </w:pPr>
    </w:lvl>
    <w:lvl w:ilvl="1">
      <w:start w:val="1"/>
      <w:numFmt w:val="lowerLetter"/>
      <w:lvlText w:val="%2)"/>
      <w:lvlJc w:val="left"/>
      <w:pPr>
        <w:tabs>
          <w:tab w:val="num" w:pos="1145"/>
        </w:tabs>
        <w:ind w:left="1145" w:hanging="425"/>
      </w:pPr>
    </w:lvl>
    <w:lvl w:ilvl="2">
      <w:start w:val="1"/>
      <w:numFmt w:val="decimal"/>
      <w:lvlText w:val="%3."/>
      <w:lvlJc w:val="left"/>
      <w:pPr>
        <w:tabs>
          <w:tab w:val="num" w:pos="1505"/>
        </w:tabs>
        <w:ind w:left="1505" w:hanging="425"/>
      </w:pPr>
    </w:lvl>
    <w:lvl w:ilvl="3">
      <w:start w:val="1"/>
      <w:numFmt w:val="decimal"/>
      <w:lvlText w:val="%4."/>
      <w:lvlJc w:val="left"/>
      <w:pPr>
        <w:tabs>
          <w:tab w:val="num" w:pos="1865"/>
        </w:tabs>
        <w:ind w:left="1865" w:hanging="425"/>
      </w:pPr>
    </w:lvl>
    <w:lvl w:ilvl="4">
      <w:start w:val="1"/>
      <w:numFmt w:val="decimal"/>
      <w:lvlText w:val="%5."/>
      <w:lvlJc w:val="left"/>
      <w:pPr>
        <w:tabs>
          <w:tab w:val="num" w:pos="2225"/>
        </w:tabs>
        <w:ind w:left="2225" w:hanging="425"/>
      </w:pPr>
    </w:lvl>
    <w:lvl w:ilvl="5">
      <w:start w:val="1"/>
      <w:numFmt w:val="decimal"/>
      <w:lvlText w:val="%6."/>
      <w:lvlJc w:val="left"/>
      <w:pPr>
        <w:tabs>
          <w:tab w:val="num" w:pos="2585"/>
        </w:tabs>
        <w:ind w:left="2585" w:hanging="425"/>
      </w:pPr>
    </w:lvl>
    <w:lvl w:ilvl="6">
      <w:start w:val="1"/>
      <w:numFmt w:val="decimal"/>
      <w:lvlText w:val="%7."/>
      <w:lvlJc w:val="left"/>
      <w:pPr>
        <w:tabs>
          <w:tab w:val="num" w:pos="2945"/>
        </w:tabs>
        <w:ind w:left="2945" w:hanging="425"/>
      </w:pPr>
    </w:lvl>
    <w:lvl w:ilvl="7">
      <w:start w:val="1"/>
      <w:numFmt w:val="decimal"/>
      <w:lvlText w:val="%8."/>
      <w:lvlJc w:val="left"/>
      <w:pPr>
        <w:tabs>
          <w:tab w:val="num" w:pos="3305"/>
        </w:tabs>
        <w:ind w:left="3305" w:hanging="425"/>
      </w:pPr>
    </w:lvl>
    <w:lvl w:ilvl="8">
      <w:start w:val="1"/>
      <w:numFmt w:val="decimal"/>
      <w:lvlText w:val="%9."/>
      <w:lvlJc w:val="left"/>
      <w:pPr>
        <w:tabs>
          <w:tab w:val="num" w:pos="3665"/>
        </w:tabs>
        <w:ind w:left="3665" w:hanging="425"/>
      </w:pPr>
    </w:lvl>
  </w:abstractNum>
  <w:abstractNum w:abstractNumId="19">
    <w:nsid w:val="00000019"/>
    <w:multiLevelType w:val="multilevel"/>
    <w:tmpl w:val="00000019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425"/>
      </w:pPr>
    </w:lvl>
    <w:lvl w:ilvl="1">
      <w:start w:val="1"/>
      <w:numFmt w:val="lowerLetter"/>
      <w:lvlText w:val="%2)"/>
      <w:lvlJc w:val="left"/>
      <w:pPr>
        <w:tabs>
          <w:tab w:val="num" w:pos="1145"/>
        </w:tabs>
        <w:ind w:left="1145" w:hanging="425"/>
      </w:pPr>
    </w:lvl>
    <w:lvl w:ilvl="2">
      <w:start w:val="1"/>
      <w:numFmt w:val="decimal"/>
      <w:lvlText w:val="%3."/>
      <w:lvlJc w:val="left"/>
      <w:pPr>
        <w:tabs>
          <w:tab w:val="num" w:pos="1505"/>
        </w:tabs>
        <w:ind w:left="1505" w:hanging="425"/>
      </w:pPr>
    </w:lvl>
    <w:lvl w:ilvl="3">
      <w:start w:val="1"/>
      <w:numFmt w:val="decimal"/>
      <w:lvlText w:val="%4."/>
      <w:lvlJc w:val="left"/>
      <w:pPr>
        <w:tabs>
          <w:tab w:val="num" w:pos="1865"/>
        </w:tabs>
        <w:ind w:left="1865" w:hanging="425"/>
      </w:pPr>
    </w:lvl>
    <w:lvl w:ilvl="4">
      <w:start w:val="1"/>
      <w:numFmt w:val="decimal"/>
      <w:lvlText w:val="%5."/>
      <w:lvlJc w:val="left"/>
      <w:pPr>
        <w:tabs>
          <w:tab w:val="num" w:pos="2225"/>
        </w:tabs>
        <w:ind w:left="2225" w:hanging="425"/>
      </w:pPr>
    </w:lvl>
    <w:lvl w:ilvl="5">
      <w:start w:val="1"/>
      <w:numFmt w:val="decimal"/>
      <w:lvlText w:val="%6."/>
      <w:lvlJc w:val="left"/>
      <w:pPr>
        <w:tabs>
          <w:tab w:val="num" w:pos="2585"/>
        </w:tabs>
        <w:ind w:left="2585" w:hanging="425"/>
      </w:pPr>
    </w:lvl>
    <w:lvl w:ilvl="6">
      <w:start w:val="1"/>
      <w:numFmt w:val="decimal"/>
      <w:lvlText w:val="%7."/>
      <w:lvlJc w:val="left"/>
      <w:pPr>
        <w:tabs>
          <w:tab w:val="num" w:pos="2945"/>
        </w:tabs>
        <w:ind w:left="2945" w:hanging="425"/>
      </w:pPr>
    </w:lvl>
    <w:lvl w:ilvl="7">
      <w:start w:val="1"/>
      <w:numFmt w:val="decimal"/>
      <w:lvlText w:val="%8."/>
      <w:lvlJc w:val="left"/>
      <w:pPr>
        <w:tabs>
          <w:tab w:val="num" w:pos="3305"/>
        </w:tabs>
        <w:ind w:left="3305" w:hanging="425"/>
      </w:pPr>
    </w:lvl>
    <w:lvl w:ilvl="8">
      <w:start w:val="1"/>
      <w:numFmt w:val="decimal"/>
      <w:lvlText w:val="%9."/>
      <w:lvlJc w:val="left"/>
      <w:pPr>
        <w:tabs>
          <w:tab w:val="num" w:pos="3665"/>
        </w:tabs>
        <w:ind w:left="3665" w:hanging="425"/>
      </w:pPr>
    </w:lvl>
  </w:abstractNum>
  <w:abstractNum w:abstractNumId="20">
    <w:nsid w:val="0000001A"/>
    <w:multiLevelType w:val="multilevel"/>
    <w:tmpl w:val="0000001A"/>
    <w:lvl w:ilvl="0">
      <w:start w:val="1"/>
      <w:numFmt w:val="lowerLetter"/>
      <w:lvlText w:val="%1)"/>
      <w:lvlJc w:val="left"/>
      <w:pPr>
        <w:tabs>
          <w:tab w:val="num" w:pos="785"/>
        </w:tabs>
        <w:ind w:left="785" w:hanging="425"/>
      </w:pPr>
    </w:lvl>
    <w:lvl w:ilvl="1">
      <w:start w:val="1"/>
      <w:numFmt w:val="lowerLetter"/>
      <w:lvlText w:val="%2)"/>
      <w:lvlJc w:val="left"/>
      <w:pPr>
        <w:tabs>
          <w:tab w:val="num" w:pos="1145"/>
        </w:tabs>
        <w:ind w:left="1145" w:hanging="425"/>
      </w:pPr>
    </w:lvl>
    <w:lvl w:ilvl="2">
      <w:start w:val="1"/>
      <w:numFmt w:val="lowerLetter"/>
      <w:lvlText w:val="%3)"/>
      <w:lvlJc w:val="left"/>
      <w:pPr>
        <w:tabs>
          <w:tab w:val="num" w:pos="1505"/>
        </w:tabs>
        <w:ind w:left="1505" w:hanging="425"/>
      </w:pPr>
    </w:lvl>
    <w:lvl w:ilvl="3">
      <w:start w:val="1"/>
      <w:numFmt w:val="lowerLetter"/>
      <w:lvlText w:val="%4)"/>
      <w:lvlJc w:val="left"/>
      <w:pPr>
        <w:tabs>
          <w:tab w:val="num" w:pos="1865"/>
        </w:tabs>
        <w:ind w:left="1865" w:hanging="425"/>
      </w:pPr>
    </w:lvl>
    <w:lvl w:ilvl="4">
      <w:start w:val="1"/>
      <w:numFmt w:val="lowerLetter"/>
      <w:lvlText w:val="%5)"/>
      <w:lvlJc w:val="left"/>
      <w:pPr>
        <w:tabs>
          <w:tab w:val="num" w:pos="2225"/>
        </w:tabs>
        <w:ind w:left="2225" w:hanging="425"/>
      </w:pPr>
    </w:lvl>
    <w:lvl w:ilvl="5">
      <w:start w:val="1"/>
      <w:numFmt w:val="lowerLetter"/>
      <w:lvlText w:val="%6)"/>
      <w:lvlJc w:val="left"/>
      <w:pPr>
        <w:tabs>
          <w:tab w:val="num" w:pos="2585"/>
        </w:tabs>
        <w:ind w:left="2585" w:hanging="425"/>
      </w:pPr>
    </w:lvl>
    <w:lvl w:ilvl="6">
      <w:start w:val="1"/>
      <w:numFmt w:val="lowerLetter"/>
      <w:lvlText w:val="%7)"/>
      <w:lvlJc w:val="left"/>
      <w:pPr>
        <w:tabs>
          <w:tab w:val="num" w:pos="2945"/>
        </w:tabs>
        <w:ind w:left="2945" w:hanging="425"/>
      </w:pPr>
    </w:lvl>
    <w:lvl w:ilvl="7">
      <w:start w:val="1"/>
      <w:numFmt w:val="lowerLetter"/>
      <w:lvlText w:val="%8)"/>
      <w:lvlJc w:val="left"/>
      <w:pPr>
        <w:tabs>
          <w:tab w:val="num" w:pos="3305"/>
        </w:tabs>
        <w:ind w:left="3305" w:hanging="425"/>
      </w:pPr>
    </w:lvl>
    <w:lvl w:ilvl="8">
      <w:start w:val="1"/>
      <w:numFmt w:val="lowerLetter"/>
      <w:lvlText w:val="%9)"/>
      <w:lvlJc w:val="left"/>
      <w:pPr>
        <w:tabs>
          <w:tab w:val="num" w:pos="3665"/>
        </w:tabs>
        <w:ind w:left="3665" w:hanging="425"/>
      </w:pPr>
    </w:lvl>
  </w:abstractNum>
  <w:abstractNum w:abstractNumId="21">
    <w:nsid w:val="35220A9D"/>
    <w:multiLevelType w:val="multilevel"/>
    <w:tmpl w:val="D8C8298C"/>
    <w:lvl w:ilvl="0">
      <w:start w:val="4"/>
      <w:numFmt w:val="decimal"/>
      <w:lvlText w:val="%1."/>
      <w:lvlJc w:val="left"/>
      <w:pPr>
        <w:tabs>
          <w:tab w:val="num" w:pos="785"/>
        </w:tabs>
        <w:ind w:left="785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45"/>
        </w:tabs>
        <w:ind w:left="1145" w:hanging="425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505"/>
        </w:tabs>
        <w:ind w:left="1505" w:hanging="425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65"/>
        </w:tabs>
        <w:ind w:left="1865" w:hanging="425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225"/>
        </w:tabs>
        <w:ind w:left="2225" w:hanging="425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85"/>
        </w:tabs>
        <w:ind w:left="2585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945"/>
        </w:tabs>
        <w:ind w:left="2945" w:hanging="425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305"/>
        </w:tabs>
        <w:ind w:left="3305" w:hanging="425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65"/>
        </w:tabs>
        <w:ind w:left="3665" w:hanging="425"/>
      </w:pPr>
      <w:rPr>
        <w:rFonts w:hint="default"/>
      </w:rPr>
    </w:lvl>
  </w:abstractNum>
  <w:abstractNum w:abstractNumId="22">
    <w:nsid w:val="3CB6652E"/>
    <w:multiLevelType w:val="multilevel"/>
    <w:tmpl w:val="CA269D52"/>
    <w:lvl w:ilvl="0">
      <w:start w:val="1"/>
      <w:numFmt w:val="lowerLetter"/>
      <w:lvlText w:val="%1)"/>
      <w:lvlJc w:val="left"/>
      <w:pPr>
        <w:tabs>
          <w:tab w:val="num" w:pos="785"/>
        </w:tabs>
        <w:ind w:left="785" w:hanging="425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145"/>
        </w:tabs>
        <w:ind w:left="1145" w:hanging="425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505"/>
        </w:tabs>
        <w:ind w:left="1505" w:hanging="425"/>
      </w:pPr>
      <w:rPr>
        <w:rFonts w:cs="Times New Roman"/>
      </w:rPr>
    </w:lvl>
    <w:lvl w:ilvl="3">
      <w:start w:val="1"/>
      <w:numFmt w:val="lowerLetter"/>
      <w:lvlText w:val="%4)"/>
      <w:lvlJc w:val="left"/>
      <w:pPr>
        <w:tabs>
          <w:tab w:val="num" w:pos="1865"/>
        </w:tabs>
        <w:ind w:left="1865" w:hanging="425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225"/>
        </w:tabs>
        <w:ind w:left="2225" w:hanging="425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2585"/>
        </w:tabs>
        <w:ind w:left="2585" w:hanging="425"/>
      </w:pPr>
      <w:rPr>
        <w:rFonts w:cs="Times New Roman"/>
      </w:rPr>
    </w:lvl>
    <w:lvl w:ilvl="6">
      <w:start w:val="1"/>
      <w:numFmt w:val="lowerLetter"/>
      <w:lvlText w:val="%7)"/>
      <w:lvlJc w:val="left"/>
      <w:pPr>
        <w:tabs>
          <w:tab w:val="num" w:pos="2945"/>
        </w:tabs>
        <w:ind w:left="2945" w:hanging="425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305"/>
        </w:tabs>
        <w:ind w:left="3305" w:hanging="425"/>
      </w:pPr>
      <w:rPr>
        <w:rFonts w:cs="Times New Roman"/>
      </w:rPr>
    </w:lvl>
    <w:lvl w:ilvl="8">
      <w:start w:val="1"/>
      <w:numFmt w:val="lowerLetter"/>
      <w:lvlText w:val="%9)"/>
      <w:lvlJc w:val="left"/>
      <w:pPr>
        <w:tabs>
          <w:tab w:val="num" w:pos="3665"/>
        </w:tabs>
        <w:ind w:left="3665" w:hanging="425"/>
      </w:pPr>
      <w:rPr>
        <w:rFonts w:cs="Times New Roman"/>
      </w:rPr>
    </w:lvl>
  </w:abstractNum>
  <w:abstractNum w:abstractNumId="23">
    <w:nsid w:val="4DE63441"/>
    <w:multiLevelType w:val="multilevel"/>
    <w:tmpl w:val="39305176"/>
    <w:lvl w:ilvl="0">
      <w:start w:val="3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45"/>
        </w:tabs>
        <w:ind w:left="1145" w:hanging="425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505"/>
        </w:tabs>
        <w:ind w:left="1505" w:hanging="425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65"/>
        </w:tabs>
        <w:ind w:left="1865" w:hanging="425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225"/>
        </w:tabs>
        <w:ind w:left="2225" w:hanging="425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85"/>
        </w:tabs>
        <w:ind w:left="2585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945"/>
        </w:tabs>
        <w:ind w:left="2945" w:hanging="425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305"/>
        </w:tabs>
        <w:ind w:left="3305" w:hanging="425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65"/>
        </w:tabs>
        <w:ind w:left="3665" w:hanging="425"/>
      </w:pPr>
      <w:rPr>
        <w:rFonts w:hint="default"/>
      </w:rPr>
    </w:lvl>
  </w:abstractNum>
  <w:abstractNum w:abstractNumId="24">
    <w:nsid w:val="56E6093F"/>
    <w:multiLevelType w:val="multilevel"/>
    <w:tmpl w:val="673243C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45"/>
        </w:tabs>
        <w:ind w:left="1145" w:hanging="425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505"/>
        </w:tabs>
        <w:ind w:left="1505" w:hanging="425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865"/>
        </w:tabs>
        <w:ind w:left="1865" w:hanging="425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2225"/>
        </w:tabs>
        <w:ind w:left="2225" w:hanging="425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2585"/>
        </w:tabs>
        <w:ind w:left="2585" w:hanging="425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945"/>
        </w:tabs>
        <w:ind w:left="2945" w:hanging="425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3305"/>
        </w:tabs>
        <w:ind w:left="3305" w:hanging="425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3665"/>
        </w:tabs>
        <w:ind w:left="3665" w:hanging="425"/>
      </w:pPr>
      <w:rPr>
        <w:rFonts w:hint="default"/>
      </w:rPr>
    </w:lvl>
  </w:abstractNum>
  <w:abstractNum w:abstractNumId="25">
    <w:nsid w:val="5EAB223C"/>
    <w:multiLevelType w:val="multilevel"/>
    <w:tmpl w:val="2E70CB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6">
    <w:nsid w:val="621A43E6"/>
    <w:multiLevelType w:val="multilevel"/>
    <w:tmpl w:val="CA269D52"/>
    <w:lvl w:ilvl="0">
      <w:start w:val="1"/>
      <w:numFmt w:val="lowerLetter"/>
      <w:lvlText w:val="%1)"/>
      <w:lvlJc w:val="left"/>
      <w:pPr>
        <w:tabs>
          <w:tab w:val="num" w:pos="785"/>
        </w:tabs>
        <w:ind w:left="785" w:hanging="425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145"/>
        </w:tabs>
        <w:ind w:left="1145" w:hanging="425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505"/>
        </w:tabs>
        <w:ind w:left="1505" w:hanging="425"/>
      </w:pPr>
      <w:rPr>
        <w:rFonts w:cs="Times New Roman"/>
      </w:rPr>
    </w:lvl>
    <w:lvl w:ilvl="3">
      <w:start w:val="1"/>
      <w:numFmt w:val="lowerLetter"/>
      <w:lvlText w:val="%4)"/>
      <w:lvlJc w:val="left"/>
      <w:pPr>
        <w:tabs>
          <w:tab w:val="num" w:pos="1865"/>
        </w:tabs>
        <w:ind w:left="1865" w:hanging="425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225"/>
        </w:tabs>
        <w:ind w:left="2225" w:hanging="425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2585"/>
        </w:tabs>
        <w:ind w:left="2585" w:hanging="425"/>
      </w:pPr>
      <w:rPr>
        <w:rFonts w:cs="Times New Roman"/>
      </w:rPr>
    </w:lvl>
    <w:lvl w:ilvl="6">
      <w:start w:val="1"/>
      <w:numFmt w:val="lowerLetter"/>
      <w:lvlText w:val="%7)"/>
      <w:lvlJc w:val="left"/>
      <w:pPr>
        <w:tabs>
          <w:tab w:val="num" w:pos="2945"/>
        </w:tabs>
        <w:ind w:left="2945" w:hanging="425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305"/>
        </w:tabs>
        <w:ind w:left="3305" w:hanging="425"/>
      </w:pPr>
      <w:rPr>
        <w:rFonts w:cs="Times New Roman"/>
      </w:rPr>
    </w:lvl>
    <w:lvl w:ilvl="8">
      <w:start w:val="1"/>
      <w:numFmt w:val="lowerLetter"/>
      <w:lvlText w:val="%9)"/>
      <w:lvlJc w:val="left"/>
      <w:pPr>
        <w:tabs>
          <w:tab w:val="num" w:pos="3665"/>
        </w:tabs>
        <w:ind w:left="3665" w:hanging="425"/>
      </w:pPr>
      <w:rPr>
        <w:rFonts w:cs="Times New Roman"/>
      </w:rPr>
    </w:lvl>
  </w:abstractNum>
  <w:abstractNum w:abstractNumId="27">
    <w:nsid w:val="6D120886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425"/>
      </w:pPr>
    </w:lvl>
    <w:lvl w:ilvl="1">
      <w:start w:val="1"/>
      <w:numFmt w:val="lowerLetter"/>
      <w:lvlText w:val="%2)"/>
      <w:lvlJc w:val="left"/>
      <w:pPr>
        <w:tabs>
          <w:tab w:val="num" w:pos="1145"/>
        </w:tabs>
        <w:ind w:left="1145" w:hanging="425"/>
      </w:pPr>
    </w:lvl>
    <w:lvl w:ilvl="2">
      <w:start w:val="1"/>
      <w:numFmt w:val="decimal"/>
      <w:lvlText w:val="%3."/>
      <w:lvlJc w:val="left"/>
      <w:pPr>
        <w:tabs>
          <w:tab w:val="num" w:pos="1505"/>
        </w:tabs>
        <w:ind w:left="1505" w:hanging="425"/>
      </w:pPr>
    </w:lvl>
    <w:lvl w:ilvl="3">
      <w:start w:val="1"/>
      <w:numFmt w:val="decimal"/>
      <w:lvlText w:val="%4."/>
      <w:lvlJc w:val="left"/>
      <w:pPr>
        <w:tabs>
          <w:tab w:val="num" w:pos="1865"/>
        </w:tabs>
        <w:ind w:left="1865" w:hanging="425"/>
      </w:pPr>
    </w:lvl>
    <w:lvl w:ilvl="4">
      <w:start w:val="1"/>
      <w:numFmt w:val="decimal"/>
      <w:lvlText w:val="%5."/>
      <w:lvlJc w:val="left"/>
      <w:pPr>
        <w:tabs>
          <w:tab w:val="num" w:pos="2225"/>
        </w:tabs>
        <w:ind w:left="2225" w:hanging="425"/>
      </w:pPr>
    </w:lvl>
    <w:lvl w:ilvl="5">
      <w:start w:val="1"/>
      <w:numFmt w:val="decimal"/>
      <w:lvlText w:val="%6."/>
      <w:lvlJc w:val="left"/>
      <w:pPr>
        <w:tabs>
          <w:tab w:val="num" w:pos="2585"/>
        </w:tabs>
        <w:ind w:left="2585" w:hanging="425"/>
      </w:pPr>
    </w:lvl>
    <w:lvl w:ilvl="6">
      <w:start w:val="1"/>
      <w:numFmt w:val="decimal"/>
      <w:lvlText w:val="%7."/>
      <w:lvlJc w:val="left"/>
      <w:pPr>
        <w:tabs>
          <w:tab w:val="num" w:pos="2945"/>
        </w:tabs>
        <w:ind w:left="2945" w:hanging="425"/>
      </w:pPr>
    </w:lvl>
    <w:lvl w:ilvl="7">
      <w:start w:val="1"/>
      <w:numFmt w:val="decimal"/>
      <w:lvlText w:val="%8."/>
      <w:lvlJc w:val="left"/>
      <w:pPr>
        <w:tabs>
          <w:tab w:val="num" w:pos="3305"/>
        </w:tabs>
        <w:ind w:left="3305" w:hanging="425"/>
      </w:pPr>
    </w:lvl>
    <w:lvl w:ilvl="8">
      <w:start w:val="1"/>
      <w:numFmt w:val="decimal"/>
      <w:lvlText w:val="%9."/>
      <w:lvlJc w:val="left"/>
      <w:pPr>
        <w:tabs>
          <w:tab w:val="num" w:pos="3665"/>
        </w:tabs>
        <w:ind w:left="3665" w:hanging="425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2"/>
  </w:num>
  <w:num w:numId="23">
    <w:abstractNumId w:val="24"/>
  </w:num>
  <w:num w:numId="24">
    <w:abstractNumId w:val="26"/>
  </w:num>
  <w:num w:numId="25">
    <w:abstractNumId w:val="25"/>
  </w:num>
  <w:num w:numId="26">
    <w:abstractNumId w:val="23"/>
  </w:num>
  <w:num w:numId="27">
    <w:abstractNumId w:val="21"/>
  </w:num>
  <w:num w:numId="28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5140"/>
    <w:rsid w:val="00024306"/>
    <w:rsid w:val="00032AFD"/>
    <w:rsid w:val="00062667"/>
    <w:rsid w:val="00070418"/>
    <w:rsid w:val="00080554"/>
    <w:rsid w:val="000C5012"/>
    <w:rsid w:val="00115F16"/>
    <w:rsid w:val="001703CD"/>
    <w:rsid w:val="0017514A"/>
    <w:rsid w:val="001F3EF3"/>
    <w:rsid w:val="0020755A"/>
    <w:rsid w:val="00212E60"/>
    <w:rsid w:val="0026598E"/>
    <w:rsid w:val="002A2225"/>
    <w:rsid w:val="002A240E"/>
    <w:rsid w:val="002E4225"/>
    <w:rsid w:val="00324E23"/>
    <w:rsid w:val="00351CDE"/>
    <w:rsid w:val="003E7BF2"/>
    <w:rsid w:val="00424F47"/>
    <w:rsid w:val="0043276F"/>
    <w:rsid w:val="00460AB1"/>
    <w:rsid w:val="004B1F35"/>
    <w:rsid w:val="005022A2"/>
    <w:rsid w:val="00502945"/>
    <w:rsid w:val="00502B4E"/>
    <w:rsid w:val="00503645"/>
    <w:rsid w:val="00524ACD"/>
    <w:rsid w:val="00550E5E"/>
    <w:rsid w:val="00582183"/>
    <w:rsid w:val="005C7F3A"/>
    <w:rsid w:val="0068142D"/>
    <w:rsid w:val="00682417"/>
    <w:rsid w:val="006835A9"/>
    <w:rsid w:val="006857DE"/>
    <w:rsid w:val="006B43C5"/>
    <w:rsid w:val="0070574C"/>
    <w:rsid w:val="00706D4E"/>
    <w:rsid w:val="00710A66"/>
    <w:rsid w:val="007606A9"/>
    <w:rsid w:val="007A1AB4"/>
    <w:rsid w:val="007C5985"/>
    <w:rsid w:val="007E32C3"/>
    <w:rsid w:val="00806541"/>
    <w:rsid w:val="00807069"/>
    <w:rsid w:val="00867F73"/>
    <w:rsid w:val="00887330"/>
    <w:rsid w:val="00895D14"/>
    <w:rsid w:val="00897B11"/>
    <w:rsid w:val="008E29BD"/>
    <w:rsid w:val="00917EBA"/>
    <w:rsid w:val="00983431"/>
    <w:rsid w:val="00986D50"/>
    <w:rsid w:val="00996008"/>
    <w:rsid w:val="009967AF"/>
    <w:rsid w:val="009A0A5B"/>
    <w:rsid w:val="00A238B9"/>
    <w:rsid w:val="00A45140"/>
    <w:rsid w:val="00A815D8"/>
    <w:rsid w:val="00B016E7"/>
    <w:rsid w:val="00B17463"/>
    <w:rsid w:val="00B179F5"/>
    <w:rsid w:val="00B642B2"/>
    <w:rsid w:val="00B71093"/>
    <w:rsid w:val="00B7483A"/>
    <w:rsid w:val="00BA594A"/>
    <w:rsid w:val="00BB365D"/>
    <w:rsid w:val="00BD3683"/>
    <w:rsid w:val="00BD6792"/>
    <w:rsid w:val="00C11A8D"/>
    <w:rsid w:val="00C309FA"/>
    <w:rsid w:val="00C466A5"/>
    <w:rsid w:val="00CB5B2C"/>
    <w:rsid w:val="00CC3816"/>
    <w:rsid w:val="00D31CD4"/>
    <w:rsid w:val="00D33F10"/>
    <w:rsid w:val="00D6522A"/>
    <w:rsid w:val="00D7252D"/>
    <w:rsid w:val="00D922CC"/>
    <w:rsid w:val="00DC22FE"/>
    <w:rsid w:val="00DE035C"/>
    <w:rsid w:val="00E05C2A"/>
    <w:rsid w:val="00E10C50"/>
    <w:rsid w:val="00E25434"/>
    <w:rsid w:val="00E54A4D"/>
    <w:rsid w:val="00E57596"/>
    <w:rsid w:val="00E74640"/>
    <w:rsid w:val="00ED21FF"/>
    <w:rsid w:val="00EF1F31"/>
    <w:rsid w:val="00F13065"/>
    <w:rsid w:val="00F23AEC"/>
    <w:rsid w:val="00F630AF"/>
    <w:rsid w:val="00F8340F"/>
    <w:rsid w:val="00F90B63"/>
    <w:rsid w:val="00F9403C"/>
    <w:rsid w:val="00F9492F"/>
    <w:rsid w:val="00F977CA"/>
    <w:rsid w:val="00FA1E82"/>
    <w:rsid w:val="00FE02EC"/>
    <w:rsid w:val="00FF1E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45140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przypiswdolnych">
    <w:name w:val="Znaki przypisów dolnych"/>
    <w:rsid w:val="00A45140"/>
  </w:style>
  <w:style w:type="character" w:styleId="Odwoanieprzypisudolnego">
    <w:name w:val="footnote reference"/>
    <w:rsid w:val="00A45140"/>
    <w:rPr>
      <w:vertAlign w:val="superscript"/>
    </w:rPr>
  </w:style>
  <w:style w:type="paragraph" w:styleId="Nagwek">
    <w:name w:val="header"/>
    <w:basedOn w:val="Normalny"/>
    <w:next w:val="Tekstpodstawowy"/>
    <w:link w:val="NagwekZnak"/>
    <w:uiPriority w:val="99"/>
    <w:rsid w:val="00A45140"/>
    <w:pPr>
      <w:keepNext/>
      <w:spacing w:before="240" w:after="120"/>
    </w:pPr>
    <w:rPr>
      <w:rFonts w:ascii="Arial" w:hAnsi="Arial" w:cs="Tahoma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rsid w:val="00A45140"/>
    <w:rPr>
      <w:rFonts w:ascii="Arial" w:eastAsia="Lucida Sans Unicode" w:hAnsi="Arial" w:cs="Tahoma"/>
      <w:kern w:val="1"/>
      <w:sz w:val="28"/>
      <w:szCs w:val="28"/>
    </w:rPr>
  </w:style>
  <w:style w:type="paragraph" w:styleId="Tekstpodstawowy">
    <w:name w:val="Body Text"/>
    <w:basedOn w:val="Normalny"/>
    <w:link w:val="TekstpodstawowyZnak"/>
    <w:rsid w:val="00A4514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A45140"/>
    <w:rPr>
      <w:rFonts w:ascii="Times New Roman" w:eastAsia="Lucida Sans Unicode" w:hAnsi="Times New Roman" w:cs="Times New Roman"/>
      <w:kern w:val="1"/>
      <w:sz w:val="24"/>
      <w:szCs w:val="24"/>
    </w:rPr>
  </w:style>
  <w:style w:type="paragraph" w:customStyle="1" w:styleId="Paragraf">
    <w:name w:val="Paragraf"/>
    <w:basedOn w:val="Normalny"/>
    <w:next w:val="Tytuparagrafu"/>
    <w:rsid w:val="00A45140"/>
    <w:pPr>
      <w:tabs>
        <w:tab w:val="num" w:pos="785"/>
      </w:tabs>
      <w:spacing w:before="283" w:after="113"/>
      <w:ind w:left="-340" w:hanging="425"/>
      <w:jc w:val="center"/>
    </w:pPr>
    <w:rPr>
      <w:rFonts w:ascii="Arial" w:hAnsi="Arial"/>
      <w:b/>
      <w:sz w:val="22"/>
    </w:rPr>
  </w:style>
  <w:style w:type="paragraph" w:customStyle="1" w:styleId="Tytuparagrafu">
    <w:name w:val="Tytuł paragrafu"/>
    <w:basedOn w:val="Paragraf"/>
    <w:next w:val="Normalny"/>
    <w:rsid w:val="00A45140"/>
  </w:style>
  <w:style w:type="paragraph" w:customStyle="1" w:styleId="Ustp">
    <w:name w:val="Ustęp"/>
    <w:basedOn w:val="Normalny"/>
    <w:rsid w:val="00A45140"/>
    <w:pPr>
      <w:tabs>
        <w:tab w:val="left" w:pos="425"/>
        <w:tab w:val="num" w:pos="720"/>
      </w:tabs>
      <w:spacing w:after="113"/>
      <w:ind w:left="-369" w:hanging="720"/>
      <w:jc w:val="both"/>
    </w:pPr>
    <w:rPr>
      <w:rFonts w:ascii="Arial" w:hAnsi="Arial"/>
      <w:sz w:val="22"/>
    </w:rPr>
  </w:style>
  <w:style w:type="paragraph" w:customStyle="1" w:styleId="Ustp0">
    <w:name w:val="Ustęp_)"/>
    <w:basedOn w:val="Ustp"/>
    <w:rsid w:val="00A45140"/>
  </w:style>
  <w:style w:type="paragraph" w:customStyle="1" w:styleId="PodUstp">
    <w:name w:val="PodUstęp"/>
    <w:basedOn w:val="Ustp"/>
    <w:rsid w:val="00A45140"/>
  </w:style>
  <w:style w:type="paragraph" w:styleId="Tekstprzypisudolnego">
    <w:name w:val="footnote text"/>
    <w:basedOn w:val="Normalny"/>
    <w:link w:val="TekstprzypisudolnegoZnak"/>
    <w:rsid w:val="00A45140"/>
    <w:pPr>
      <w:suppressLineNumbers/>
      <w:ind w:left="283" w:hanging="283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A45140"/>
    <w:rPr>
      <w:rFonts w:ascii="Times New Roman" w:eastAsia="Lucida Sans Unicode" w:hAnsi="Times New Roman" w:cs="Times New Roman"/>
      <w:kern w:val="1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A45140"/>
    <w:pPr>
      <w:suppressLineNumbers/>
      <w:tabs>
        <w:tab w:val="center" w:pos="5103"/>
        <w:tab w:val="right" w:pos="10206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45140"/>
    <w:rPr>
      <w:rFonts w:ascii="Times New Roman" w:eastAsia="Lucida Sans Unicode" w:hAnsi="Times New Roman" w:cs="Times New Roman"/>
      <w:kern w:val="1"/>
      <w:sz w:val="24"/>
      <w:szCs w:val="24"/>
    </w:rPr>
  </w:style>
  <w:style w:type="paragraph" w:customStyle="1" w:styleId="Default">
    <w:name w:val="Default"/>
    <w:rsid w:val="00BD368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10</Pages>
  <Words>2917</Words>
  <Characters>17507</Characters>
  <Application>Microsoft Office Word</Application>
  <DocSecurity>0</DocSecurity>
  <Lines>145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</dc:creator>
  <cp:keywords/>
  <dc:description/>
  <cp:lastModifiedBy>inwestycje</cp:lastModifiedBy>
  <cp:revision>5</cp:revision>
  <cp:lastPrinted>2014-07-17T07:08:00Z</cp:lastPrinted>
  <dcterms:created xsi:type="dcterms:W3CDTF">2014-05-27T11:38:00Z</dcterms:created>
  <dcterms:modified xsi:type="dcterms:W3CDTF">2014-07-17T10:04:00Z</dcterms:modified>
</cp:coreProperties>
</file>